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3E376B58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2C5B53">
        <w:rPr>
          <w:rFonts w:ascii="Times New Roman" w:hAnsi="Times New Roman"/>
          <w:color w:val="000000"/>
          <w:sz w:val="24"/>
          <w:szCs w:val="24"/>
          <w:lang w:bidi="ru-RU"/>
        </w:rPr>
        <w:t>Суицидология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30B1BD8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DC0BB56" w14:textId="47867643" w:rsidR="0057260F" w:rsidRDefault="0057260F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C73D31E" w14:textId="77777777" w:rsidR="0057260F" w:rsidRPr="005B3236" w:rsidRDefault="0057260F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3C191E1B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D14182">
        <w:rPr>
          <w:rFonts w:ascii="Times New Roman" w:hAnsi="Times New Roman"/>
          <w:b/>
          <w:sz w:val="28"/>
          <w:szCs w:val="28"/>
        </w:rPr>
        <w:t>СУИЦИДИОЛОГИЯ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0BDBD9E1" w:rsid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0C424C5B" w14:textId="77777777" w:rsidR="0057260F" w:rsidRPr="005B3236" w:rsidRDefault="0057260F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EC5534" w:rsidRPr="00EC5534" w14:paraId="2C3A598C" w14:textId="77777777" w:rsidTr="00EC5534">
        <w:tc>
          <w:tcPr>
            <w:tcW w:w="644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F0A6CC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EC5534">
        <w:tc>
          <w:tcPr>
            <w:tcW w:w="644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15C37AAA" w14:textId="77777777" w:rsidR="00EC5534" w:rsidRPr="00BE1886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BE188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EC5534">
        <w:tc>
          <w:tcPr>
            <w:tcW w:w="644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24F259D" w14:textId="77777777" w:rsidR="00EC5534" w:rsidRPr="00BE1886" w:rsidRDefault="00501FF4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BE188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AA4317F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0C9426E1" w14:textId="51A49425" w:rsidR="00EC5534" w:rsidRPr="00BE1886" w:rsidRDefault="00BE1886" w:rsidP="00501FF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BE188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15</w:t>
            </w:r>
          </w:p>
        </w:tc>
      </w:tr>
      <w:tr w:rsidR="00EC5534" w:rsidRPr="00EC5534" w14:paraId="431B3E69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780BB1F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73B77951" w14:textId="718EA7E7" w:rsidR="00EC5534" w:rsidRPr="009E2DC6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2DC6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9E2D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0B60CF0" w14:textId="159CC9CD" w:rsidR="00EC5534" w:rsidRPr="00BE1886" w:rsidRDefault="00BE1886" w:rsidP="00F1654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BE188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F16547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EC5534" w:rsidRPr="00EC5534" w14:paraId="26C51006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0736193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41720901" w14:textId="6067B751" w:rsidR="00EC5534" w:rsidRPr="009E2DC6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DC6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9E2DC6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4ED043C7" w14:textId="53C51451" w:rsidR="00EC5534" w:rsidRPr="00BE1886" w:rsidRDefault="00BE1886" w:rsidP="00F1654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BE1886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F16547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A77D35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7151E57" w14:textId="15D897F6" w:rsidR="00D14182" w:rsidRPr="00D14182" w:rsidRDefault="0057260F" w:rsidP="00D14182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ab/>
      </w:r>
      <w:r w:rsidR="00D14182" w:rsidRPr="00D1418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Универсальная компетенция:</w:t>
      </w:r>
    </w:p>
    <w:p w14:paraId="1039C241" w14:textId="77777777" w:rsidR="00D14182" w:rsidRPr="00D14182" w:rsidRDefault="00D14182" w:rsidP="00D1418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1418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  <w:t xml:space="preserve">УК-9. Способен использовать базовые дефектологические знания в социальной и профессиональной сферах. </w:t>
      </w:r>
    </w:p>
    <w:p w14:paraId="7F70BDA6" w14:textId="77777777" w:rsidR="00704DCA" w:rsidRPr="005B3236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2885D6" w14:textId="071F6362" w:rsidR="007D6797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DF01FD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57260F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tbl>
      <w:tblPr>
        <w:tblStyle w:val="3"/>
        <w:tblW w:w="0" w:type="auto"/>
        <w:tblInd w:w="-5" w:type="dxa"/>
        <w:tblLook w:val="04A0" w:firstRow="1" w:lastRow="0" w:firstColumn="1" w:lastColumn="0" w:noHBand="0" w:noVBand="1"/>
      </w:tblPr>
      <w:tblGrid>
        <w:gridCol w:w="2694"/>
        <w:gridCol w:w="4677"/>
        <w:gridCol w:w="1978"/>
      </w:tblGrid>
      <w:tr w:rsidR="00702D0B" w:rsidRPr="00702D0B" w14:paraId="16641FD6" w14:textId="77777777" w:rsidTr="00702D0B">
        <w:tc>
          <w:tcPr>
            <w:tcW w:w="2694" w:type="dxa"/>
            <w:vAlign w:val="center"/>
          </w:tcPr>
          <w:p w14:paraId="066404DF" w14:textId="77777777" w:rsidR="00702D0B" w:rsidRPr="00702D0B" w:rsidRDefault="00702D0B" w:rsidP="00702D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sz w:val="24"/>
                <w:szCs w:val="24"/>
              </w:rPr>
              <w:t>Коды и наименование формируемых компетенций</w:t>
            </w:r>
          </w:p>
        </w:tc>
        <w:tc>
          <w:tcPr>
            <w:tcW w:w="4677" w:type="dxa"/>
            <w:vAlign w:val="center"/>
          </w:tcPr>
          <w:p w14:paraId="461B93FC" w14:textId="77777777" w:rsidR="00702D0B" w:rsidRPr="00702D0B" w:rsidRDefault="00702D0B" w:rsidP="00702D0B">
            <w:pPr>
              <w:jc w:val="center"/>
              <w:rPr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2B09147F" w14:textId="77777777" w:rsidR="00702D0B" w:rsidRPr="00702D0B" w:rsidRDefault="00702D0B" w:rsidP="00702D0B">
            <w:pPr>
              <w:jc w:val="center"/>
              <w:rPr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702D0B" w:rsidRPr="00702D0B" w14:paraId="40B530DD" w14:textId="77777777" w:rsidTr="00702D0B">
        <w:tc>
          <w:tcPr>
            <w:tcW w:w="2694" w:type="dxa"/>
            <w:vMerge w:val="restart"/>
          </w:tcPr>
          <w:p w14:paraId="02FEC6BE" w14:textId="77777777" w:rsidR="00702D0B" w:rsidRDefault="00702D0B" w:rsidP="00D14182">
            <w:pPr>
              <w:suppressAutoHyphens/>
              <w:autoSpaceDN w:val="0"/>
              <w:spacing w:before="4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УК-</w:t>
            </w:r>
            <w:r w:rsidR="00D14182">
              <w:rPr>
                <w:rFonts w:ascii="Times New Roman" w:hAnsi="Times New Roman"/>
                <w:b/>
                <w:kern w:val="3"/>
                <w:sz w:val="24"/>
                <w:szCs w:val="24"/>
              </w:rPr>
              <w:t>9</w:t>
            </w:r>
            <w:r w:rsidR="00B06480" w:rsidRPr="00B06480">
              <w:rPr>
                <w:rFonts w:ascii="Times New Roman" w:hAnsi="Times New Roman"/>
                <w:kern w:val="3"/>
                <w:sz w:val="24"/>
                <w:szCs w:val="24"/>
              </w:rPr>
              <w:t>.</w:t>
            </w:r>
          </w:p>
          <w:p w14:paraId="3F780521" w14:textId="4916D5CF" w:rsidR="00D14182" w:rsidRPr="00702D0B" w:rsidRDefault="00D14182" w:rsidP="00D14182">
            <w:pPr>
              <w:suppressAutoHyphens/>
              <w:autoSpaceDN w:val="0"/>
              <w:spacing w:before="4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14182">
              <w:rPr>
                <w:rFonts w:ascii="Times New Roman" w:hAnsi="Times New Roman"/>
                <w:sz w:val="24"/>
                <w:szCs w:val="24"/>
              </w:rPr>
              <w:t>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4677" w:type="dxa"/>
          </w:tcPr>
          <w:p w14:paraId="4019E98B" w14:textId="647F3AC0" w:rsidR="00702D0B" w:rsidRPr="00702D0B" w:rsidRDefault="00702D0B" w:rsidP="00702D0B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shd w:val="clear" w:color="auto" w:fill="FFFFFF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Знать:</w:t>
            </w:r>
            <w:r w:rsidR="00D14182">
              <w:t xml:space="preserve"> </w:t>
            </w:r>
            <w:r w:rsidR="00D14182" w:rsidRPr="00D14182">
              <w:rPr>
                <w:rFonts w:ascii="Times New Roman" w:hAnsi="Times New Roman"/>
                <w:kern w:val="3"/>
                <w:sz w:val="24"/>
                <w:szCs w:val="24"/>
              </w:rPr>
              <w:t>этические нормы и психологические особенности взаимодействия с лицами с ограниченными возможностями здоровья</w:t>
            </w:r>
            <w:r w:rsidR="00D14182" w:rsidRPr="00D14182">
              <w:rPr>
                <w:rFonts w:ascii="Times New Roman" w:hAnsi="Times New Roman"/>
                <w:b/>
                <w:kern w:val="3"/>
                <w:sz w:val="24"/>
                <w:szCs w:val="24"/>
              </w:rPr>
              <w:t xml:space="preserve"> </w:t>
            </w:r>
          </w:p>
        </w:tc>
        <w:tc>
          <w:tcPr>
            <w:tcW w:w="1978" w:type="dxa"/>
            <w:shd w:val="clear" w:color="auto" w:fill="auto"/>
          </w:tcPr>
          <w:p w14:paraId="5B22F09E" w14:textId="77777777" w:rsidR="00702D0B" w:rsidRPr="00702D0B" w:rsidRDefault="00702D0B" w:rsidP="00702D0B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Задания закрытого типа:</w:t>
            </w:r>
          </w:p>
          <w:p w14:paraId="6675BF54" w14:textId="77777777" w:rsidR="00702D0B" w:rsidRPr="00702D0B" w:rsidRDefault="00702D0B" w:rsidP="00702D0B">
            <w:pPr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kern w:val="3"/>
                <w:sz w:val="24"/>
                <w:szCs w:val="24"/>
              </w:rPr>
              <w:t>на выбор одного правильного варианта ответа;</w:t>
            </w:r>
          </w:p>
          <w:p w14:paraId="4E39E2DD" w14:textId="77777777" w:rsidR="00702D0B" w:rsidRPr="00702D0B" w:rsidRDefault="00702D0B" w:rsidP="00702D0B">
            <w:pPr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kern w:val="3"/>
                <w:sz w:val="24"/>
                <w:szCs w:val="24"/>
              </w:rPr>
              <w:t>на выбор нескольких вариантов ответов.</w:t>
            </w:r>
          </w:p>
          <w:p w14:paraId="3D214732" w14:textId="1DC120F6" w:rsidR="00702D0B" w:rsidRPr="00702D0B" w:rsidRDefault="00702D0B" w:rsidP="00702D0B">
            <w:pPr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Задания открытого типа</w:t>
            </w:r>
            <w:r w:rsidRPr="00702D0B">
              <w:rPr>
                <w:rFonts w:ascii="Times New Roman" w:hAnsi="Times New Roman"/>
                <w:kern w:val="3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702D0B" w:rsidRPr="00702D0B" w14:paraId="2BC8EAEC" w14:textId="77777777" w:rsidTr="00702D0B">
        <w:trPr>
          <w:trHeight w:val="376"/>
        </w:trPr>
        <w:tc>
          <w:tcPr>
            <w:tcW w:w="2694" w:type="dxa"/>
            <w:vMerge/>
          </w:tcPr>
          <w:p w14:paraId="0220771D" w14:textId="77777777" w:rsidR="00702D0B" w:rsidRPr="00702D0B" w:rsidRDefault="00702D0B" w:rsidP="00702D0B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677" w:type="dxa"/>
          </w:tcPr>
          <w:p w14:paraId="077A58E6" w14:textId="77777777" w:rsidR="00702D0B" w:rsidRDefault="0057260F" w:rsidP="00D14182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>Уметь</w:t>
            </w:r>
            <w:r w:rsidR="00D14182">
              <w:t xml:space="preserve"> </w:t>
            </w:r>
            <w:r w:rsidR="00D14182" w:rsidRPr="00D14182">
              <w:rPr>
                <w:rFonts w:ascii="Times New Roman" w:hAnsi="Times New Roman"/>
                <w:kern w:val="3"/>
                <w:sz w:val="24"/>
                <w:szCs w:val="24"/>
              </w:rPr>
              <w:t>осуществлять коммуникацию с лицами с ограниченными возможностями здоровья в типичных ситуациях профессиональной деятельности, вести диалог с использованием русского жестового языка (при необходимости)</w:t>
            </w:r>
          </w:p>
          <w:p w14:paraId="6508A822" w14:textId="3BA0160A" w:rsidR="0057260F" w:rsidRPr="00B06480" w:rsidRDefault="0057260F" w:rsidP="0057260F">
            <w:pPr>
              <w:suppressAutoHyphens/>
              <w:autoSpaceDN w:val="0"/>
              <w:spacing w:line="12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14:paraId="5F84A720" w14:textId="3B6BFF52" w:rsidR="00702D0B" w:rsidRDefault="00702D0B" w:rsidP="00F97CAA">
            <w:pPr>
              <w:ind w:left="28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702D0B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702D0B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  <w:r w:rsidR="00DF01F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;</w:t>
            </w:r>
          </w:p>
          <w:p w14:paraId="392ECA13" w14:textId="023BE7DA" w:rsidR="00DF01FD" w:rsidRPr="00DF01FD" w:rsidRDefault="00DF01FD" w:rsidP="00F97CAA">
            <w:pPr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DF01FD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с развернутым ответом</w:t>
            </w:r>
          </w:p>
          <w:p w14:paraId="182703C9" w14:textId="68DC1E56" w:rsidR="00702D0B" w:rsidRPr="00702D0B" w:rsidRDefault="00702D0B" w:rsidP="00702D0B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bookmarkStart w:id="0" w:name="_GoBack"/>
        <w:bookmarkEnd w:id="0"/>
      </w:tr>
    </w:tbl>
    <w:p w14:paraId="14DEF55D" w14:textId="77777777" w:rsidR="00702D0B" w:rsidRPr="00702D0B" w:rsidRDefault="00702D0B" w:rsidP="00702D0B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35B25" w14:textId="7CB0D3F6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5901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61172633" w14:textId="6D398B83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F2873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EA1D5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6AEFBBC" w14:textId="05EFD7A0" w:rsidR="00A16DCF" w:rsidRPr="00B33159" w:rsidRDefault="008D2188" w:rsidP="0057260F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>
        <w:tab/>
      </w:r>
      <w:r w:rsidR="00A16DCF" w:rsidRPr="00B33159">
        <w:rPr>
          <w:rFonts w:ascii="Times New Roman" w:eastAsia="Calibri" w:hAnsi="Times New Roman" w:cs="Times New Roman"/>
          <w:b/>
        </w:rPr>
        <w:t>СТРУКТУРА ОЦЕНОЧНЫХ МАТЕРИАЛОВ ПО ДИСЦИПЛИНЕ «</w:t>
      </w:r>
      <w:r w:rsidR="00D14182">
        <w:rPr>
          <w:rFonts w:ascii="Times New Roman" w:eastAsia="Calibri" w:hAnsi="Times New Roman" w:cs="Times New Roman"/>
          <w:b/>
        </w:rPr>
        <w:t>СУИЦИДОЛОГИЯ</w:t>
      </w:r>
      <w:r w:rsidR="00A16DCF" w:rsidRPr="00B33159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4737" w:type="dxa"/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850"/>
        <w:gridCol w:w="1276"/>
        <w:gridCol w:w="1134"/>
        <w:gridCol w:w="2551"/>
        <w:gridCol w:w="1985"/>
        <w:gridCol w:w="1984"/>
      </w:tblGrid>
      <w:tr w:rsidR="009F5D9A" w:rsidRPr="00886449" w14:paraId="25501E12" w14:textId="77777777" w:rsidTr="009F5D9A">
        <w:trPr>
          <w:trHeight w:val="294"/>
        </w:trPr>
        <w:tc>
          <w:tcPr>
            <w:tcW w:w="704" w:type="dxa"/>
            <w:vMerge w:val="restart"/>
          </w:tcPr>
          <w:p w14:paraId="0ECE7126" w14:textId="77777777" w:rsidR="009F5D9A" w:rsidRPr="009F5D9A" w:rsidRDefault="009F5D9A" w:rsidP="00B0648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20D77A86" w14:textId="77777777" w:rsidR="009F5D9A" w:rsidRPr="009F5D9A" w:rsidRDefault="009F5D9A" w:rsidP="00B0648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253" w:type="dxa"/>
            <w:vMerge w:val="restart"/>
          </w:tcPr>
          <w:p w14:paraId="0584379B" w14:textId="77777777" w:rsidR="009F5D9A" w:rsidRPr="009F5D9A" w:rsidRDefault="009F5D9A" w:rsidP="00B0648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3C55EF61" w14:textId="77777777" w:rsidR="009F5D9A" w:rsidRPr="009F5D9A" w:rsidRDefault="009F5D9A" w:rsidP="00B06480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8930" w:type="dxa"/>
            <w:gridSpan w:val="5"/>
          </w:tcPr>
          <w:p w14:paraId="47CD2D4F" w14:textId="1F363557" w:rsidR="009F5D9A" w:rsidRPr="009F5D9A" w:rsidRDefault="009F5D9A" w:rsidP="00B0648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9F5D9A" w:rsidRPr="00886449" w14:paraId="6B5E3F4B" w14:textId="77777777" w:rsidTr="009F5D9A">
        <w:tc>
          <w:tcPr>
            <w:tcW w:w="704" w:type="dxa"/>
            <w:vMerge/>
          </w:tcPr>
          <w:p w14:paraId="014EA0EB" w14:textId="77777777" w:rsidR="009F5D9A" w:rsidRPr="00886449" w:rsidRDefault="009F5D9A" w:rsidP="00B0648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14:paraId="40800A8C" w14:textId="77777777" w:rsidR="009F5D9A" w:rsidRPr="00886449" w:rsidRDefault="009F5D9A" w:rsidP="00B0648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B217907" w14:textId="77777777" w:rsidR="009F5D9A" w:rsidRPr="00886449" w:rsidRDefault="009F5D9A" w:rsidP="00B0648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3"/>
          </w:tcPr>
          <w:p w14:paraId="1E2CAA28" w14:textId="77777777" w:rsidR="009F5D9A" w:rsidRPr="00886449" w:rsidRDefault="009F5D9A" w:rsidP="009F5D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644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3969" w:type="dxa"/>
            <w:gridSpan w:val="2"/>
          </w:tcPr>
          <w:p w14:paraId="3A6C64A7" w14:textId="39A476CC" w:rsidR="009F5D9A" w:rsidRPr="00886449" w:rsidRDefault="009F5D9A" w:rsidP="009F5D9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644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</w:tr>
      <w:tr w:rsidR="009F5D9A" w:rsidRPr="00886449" w14:paraId="211396F3" w14:textId="77777777" w:rsidTr="009F5D9A">
        <w:trPr>
          <w:trHeight w:val="269"/>
        </w:trPr>
        <w:tc>
          <w:tcPr>
            <w:tcW w:w="704" w:type="dxa"/>
            <w:vMerge/>
          </w:tcPr>
          <w:p w14:paraId="19AF1E47" w14:textId="77777777" w:rsidR="009F5D9A" w:rsidRPr="00886449" w:rsidRDefault="009F5D9A" w:rsidP="00B0648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14:paraId="6E295159" w14:textId="77777777" w:rsidR="009F5D9A" w:rsidRPr="00886449" w:rsidRDefault="009F5D9A" w:rsidP="00B0648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4222AF14" w14:textId="77777777" w:rsidR="009F5D9A" w:rsidRPr="00886449" w:rsidRDefault="009F5D9A" w:rsidP="00B0648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shd w:val="clear" w:color="auto" w:fill="auto"/>
          </w:tcPr>
          <w:p w14:paraId="4A833D44" w14:textId="77777777" w:rsidR="009F5D9A" w:rsidRPr="002C4575" w:rsidRDefault="009F5D9A" w:rsidP="002E24E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22" w:hanging="322"/>
              <w:rPr>
                <w:rFonts w:ascii="Times New Roman" w:hAnsi="Times New Roman" w:cs="Times New Roman"/>
                <w:sz w:val="20"/>
                <w:szCs w:val="20"/>
              </w:rPr>
            </w:pPr>
            <w:r w:rsidRPr="002C4575">
              <w:rPr>
                <w:rFonts w:ascii="Times New Roman" w:hAnsi="Times New Roman" w:cs="Times New Roman"/>
                <w:sz w:val="20"/>
                <w:szCs w:val="20"/>
              </w:rPr>
              <w:t>историю и развитие основных теоретических и прикладных направлений суицидологии;</w:t>
            </w:r>
          </w:p>
          <w:p w14:paraId="27D23485" w14:textId="77777777" w:rsidR="009F5D9A" w:rsidRPr="002C4575" w:rsidRDefault="009F5D9A" w:rsidP="002E24E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22" w:hanging="322"/>
              <w:rPr>
                <w:rFonts w:ascii="Times New Roman" w:hAnsi="Times New Roman" w:cs="Times New Roman"/>
                <w:sz w:val="20"/>
                <w:szCs w:val="20"/>
              </w:rPr>
            </w:pPr>
            <w:r w:rsidRPr="002C4575">
              <w:rPr>
                <w:rFonts w:ascii="Times New Roman" w:hAnsi="Times New Roman" w:cs="Times New Roman"/>
                <w:sz w:val="20"/>
                <w:szCs w:val="20"/>
              </w:rPr>
              <w:t>современные тенденции суицидального поведения;</w:t>
            </w:r>
          </w:p>
          <w:p w14:paraId="46358B7D" w14:textId="77777777" w:rsidR="009F5D9A" w:rsidRPr="002C4575" w:rsidRDefault="009F5D9A" w:rsidP="002E24E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22" w:hanging="322"/>
              <w:rPr>
                <w:rFonts w:ascii="Times New Roman" w:hAnsi="Times New Roman" w:cs="Times New Roman"/>
                <w:sz w:val="20"/>
                <w:szCs w:val="20"/>
              </w:rPr>
            </w:pPr>
            <w:r w:rsidRPr="002C4575">
              <w:rPr>
                <w:rFonts w:ascii="Times New Roman" w:hAnsi="Times New Roman" w:cs="Times New Roman"/>
                <w:sz w:val="20"/>
                <w:szCs w:val="20"/>
              </w:rPr>
              <w:t>индивидуально-психологические особенности личности, склонной к суицидальному поведению;</w:t>
            </w:r>
          </w:p>
          <w:p w14:paraId="37B461B4" w14:textId="0F350498" w:rsidR="009F5D9A" w:rsidRPr="002C4575" w:rsidRDefault="009F5D9A" w:rsidP="002E24E2">
            <w:pPr>
              <w:numPr>
                <w:ilvl w:val="0"/>
                <w:numId w:val="3"/>
              </w:numPr>
              <w:ind w:left="322" w:hanging="322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C4575">
              <w:rPr>
                <w:rFonts w:ascii="Times New Roman" w:hAnsi="Times New Roman" w:cs="Times New Roman"/>
                <w:sz w:val="20"/>
                <w:szCs w:val="20"/>
              </w:rPr>
              <w:t xml:space="preserve">психологические закономерности общения с </w:t>
            </w:r>
            <w:proofErr w:type="spellStart"/>
            <w:r w:rsidRPr="002C4575">
              <w:rPr>
                <w:rFonts w:ascii="Times New Roman" w:hAnsi="Times New Roman" w:cs="Times New Roman"/>
                <w:sz w:val="20"/>
                <w:szCs w:val="20"/>
              </w:rPr>
              <w:t>суицидентами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14:paraId="4BE52283" w14:textId="77777777" w:rsidR="009F5D9A" w:rsidRPr="002C4575" w:rsidRDefault="009F5D9A" w:rsidP="002E24E2">
            <w:pPr>
              <w:numPr>
                <w:ilvl w:val="0"/>
                <w:numId w:val="3"/>
              </w:numPr>
              <w:ind w:left="30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45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анализировать психологическое содержание суицидального поведения;</w:t>
            </w:r>
          </w:p>
          <w:p w14:paraId="71F00C45" w14:textId="0C4AB101" w:rsidR="009F5D9A" w:rsidRPr="002C4575" w:rsidRDefault="009F5D9A" w:rsidP="002E24E2">
            <w:pPr>
              <w:numPr>
                <w:ilvl w:val="0"/>
                <w:numId w:val="3"/>
              </w:numPr>
              <w:ind w:left="30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2C45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проводить психологический анализ личности </w:t>
            </w:r>
            <w:proofErr w:type="spellStart"/>
            <w:r w:rsidRPr="002C45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суицидента</w:t>
            </w:r>
            <w:proofErr w:type="spellEnd"/>
          </w:p>
        </w:tc>
      </w:tr>
      <w:tr w:rsidR="009F5D9A" w:rsidRPr="00886449" w14:paraId="1B8451FB" w14:textId="77777777" w:rsidTr="009F5D9A">
        <w:trPr>
          <w:trHeight w:val="455"/>
        </w:trPr>
        <w:tc>
          <w:tcPr>
            <w:tcW w:w="704" w:type="dxa"/>
            <w:vMerge/>
          </w:tcPr>
          <w:p w14:paraId="0792A0B4" w14:textId="77777777" w:rsidR="009F5D9A" w:rsidRPr="00886449" w:rsidRDefault="009F5D9A" w:rsidP="00B0648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14:paraId="1F2BC440" w14:textId="77777777" w:rsidR="009F5D9A" w:rsidRPr="00886449" w:rsidRDefault="009F5D9A" w:rsidP="00B0648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D14A131" w14:textId="77777777" w:rsidR="009F5D9A" w:rsidRPr="00886449" w:rsidRDefault="009F5D9A" w:rsidP="00B0648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14:paraId="4B78BBC0" w14:textId="77777777" w:rsidR="009F5D9A" w:rsidRPr="00886449" w:rsidRDefault="009F5D9A" w:rsidP="00B0648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644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задания </w:t>
            </w:r>
          </w:p>
          <w:p w14:paraId="71C7A4C4" w14:textId="77777777" w:rsidR="009F5D9A" w:rsidRPr="00886449" w:rsidRDefault="009F5D9A" w:rsidP="00B0648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644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закрытого типа</w:t>
            </w:r>
          </w:p>
        </w:tc>
        <w:tc>
          <w:tcPr>
            <w:tcW w:w="2551" w:type="dxa"/>
          </w:tcPr>
          <w:p w14:paraId="1308E240" w14:textId="77777777" w:rsidR="009F5D9A" w:rsidRPr="00886449" w:rsidRDefault="009F5D9A" w:rsidP="00B0648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644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задания открытого типа</w:t>
            </w:r>
          </w:p>
        </w:tc>
        <w:tc>
          <w:tcPr>
            <w:tcW w:w="1985" w:type="dxa"/>
          </w:tcPr>
          <w:p w14:paraId="56DC6C38" w14:textId="77777777" w:rsidR="009F5D9A" w:rsidRPr="00886449" w:rsidRDefault="009F5D9A" w:rsidP="00B0648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644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задания закрытого типа</w:t>
            </w:r>
          </w:p>
        </w:tc>
        <w:tc>
          <w:tcPr>
            <w:tcW w:w="1984" w:type="dxa"/>
          </w:tcPr>
          <w:p w14:paraId="6130784F" w14:textId="77777777" w:rsidR="009F5D9A" w:rsidRPr="00886449" w:rsidRDefault="009F5D9A" w:rsidP="00B0648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8644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задания открытого типа</w:t>
            </w:r>
          </w:p>
        </w:tc>
      </w:tr>
      <w:tr w:rsidR="009F5D9A" w:rsidRPr="00886449" w14:paraId="3D42286A" w14:textId="77777777" w:rsidTr="009F5D9A">
        <w:trPr>
          <w:cantSplit/>
          <w:trHeight w:val="2949"/>
        </w:trPr>
        <w:tc>
          <w:tcPr>
            <w:tcW w:w="704" w:type="dxa"/>
            <w:vMerge/>
          </w:tcPr>
          <w:p w14:paraId="3E49D783" w14:textId="77777777" w:rsidR="009F5D9A" w:rsidRPr="00886449" w:rsidRDefault="009F5D9A" w:rsidP="00B0648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14:paraId="31DD8173" w14:textId="77777777" w:rsidR="009F5D9A" w:rsidRPr="00886449" w:rsidRDefault="009F5D9A" w:rsidP="00B0648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9BBEFD9" w14:textId="77777777" w:rsidR="009F5D9A" w:rsidRPr="00886449" w:rsidRDefault="009F5D9A" w:rsidP="00B0648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extDirection w:val="btLr"/>
            <w:vAlign w:val="center"/>
          </w:tcPr>
          <w:p w14:paraId="59ED0DDB" w14:textId="77777777" w:rsidR="009F5D9A" w:rsidRPr="009F5D9A" w:rsidRDefault="009F5D9A" w:rsidP="009F5D9A">
            <w:pPr>
              <w:ind w:left="57" w:right="57"/>
              <w:rPr>
                <w:rFonts w:ascii="Times New Roman" w:eastAsia="Calibri" w:hAnsi="Times New Roman" w:cs="Times New Roman"/>
                <w:b/>
              </w:rPr>
            </w:pPr>
            <w:r w:rsidRPr="009F5D9A">
              <w:rPr>
                <w:rFonts w:ascii="Times New Roman" w:eastAsia="+mn-ea" w:hAnsi="Times New Roman" w:cs="Times New Roman"/>
                <w:color w:val="000000"/>
              </w:rPr>
              <w:t>Задания на выбор одного правильного варианта ответа</w:t>
            </w:r>
          </w:p>
        </w:tc>
        <w:tc>
          <w:tcPr>
            <w:tcW w:w="1134" w:type="dxa"/>
            <w:textDirection w:val="btLr"/>
            <w:vAlign w:val="center"/>
          </w:tcPr>
          <w:p w14:paraId="763962F9" w14:textId="77777777" w:rsidR="009F5D9A" w:rsidRPr="009F5D9A" w:rsidRDefault="009F5D9A" w:rsidP="009F5D9A">
            <w:pPr>
              <w:ind w:left="57" w:right="57"/>
              <w:rPr>
                <w:rFonts w:ascii="Times New Roman" w:eastAsia="Calibri" w:hAnsi="Times New Roman" w:cs="Times New Roman"/>
                <w:b/>
              </w:rPr>
            </w:pPr>
            <w:r w:rsidRPr="009F5D9A">
              <w:rPr>
                <w:rFonts w:ascii="Times New Roman" w:eastAsia="+mn-ea" w:hAnsi="Times New Roman" w:cs="Times New Roman"/>
                <w:color w:val="000000"/>
              </w:rPr>
              <w:t>Задания на выбор нескольких вариантов ответов</w:t>
            </w:r>
          </w:p>
        </w:tc>
        <w:tc>
          <w:tcPr>
            <w:tcW w:w="2551" w:type="dxa"/>
            <w:textDirection w:val="btLr"/>
            <w:vAlign w:val="center"/>
          </w:tcPr>
          <w:p w14:paraId="028B91C4" w14:textId="77777777" w:rsidR="009F5D9A" w:rsidRPr="009F5D9A" w:rsidRDefault="009F5D9A" w:rsidP="009F5D9A">
            <w:pPr>
              <w:spacing w:line="204" w:lineRule="auto"/>
              <w:ind w:left="57" w:right="57"/>
              <w:rPr>
                <w:rFonts w:ascii="Times New Roman" w:eastAsia="+mn-ea" w:hAnsi="Times New Roman" w:cs="Times New Roman"/>
                <w:color w:val="000000"/>
              </w:rPr>
            </w:pPr>
            <w:r w:rsidRPr="009F5D9A">
              <w:rPr>
                <w:rFonts w:ascii="Times New Roman" w:eastAsia="+mn-ea" w:hAnsi="Times New Roman" w:cs="Times New Roman"/>
                <w:color w:val="000000"/>
              </w:rPr>
              <w:t xml:space="preserve">Дополнение к контексту / </w:t>
            </w:r>
          </w:p>
          <w:p w14:paraId="1296D130" w14:textId="1721B0E2" w:rsidR="009F5D9A" w:rsidRPr="009F5D9A" w:rsidRDefault="009F5D9A" w:rsidP="009F5D9A">
            <w:pPr>
              <w:spacing w:line="204" w:lineRule="auto"/>
              <w:ind w:left="57" w:right="57"/>
              <w:rPr>
                <w:rFonts w:ascii="Times New Roman" w:eastAsia="Calibri" w:hAnsi="Times New Roman" w:cs="Times New Roman"/>
              </w:rPr>
            </w:pPr>
            <w:r w:rsidRPr="009F5D9A">
              <w:rPr>
                <w:rFonts w:ascii="Times New Roman" w:eastAsia="+mn-ea" w:hAnsi="Times New Roman" w:cs="Times New Roman"/>
                <w:color w:val="000000"/>
              </w:rPr>
              <w:t>ввод правильного ответа</w:t>
            </w:r>
          </w:p>
        </w:tc>
        <w:tc>
          <w:tcPr>
            <w:tcW w:w="1985" w:type="dxa"/>
            <w:textDirection w:val="btLr"/>
            <w:vAlign w:val="center"/>
          </w:tcPr>
          <w:p w14:paraId="3EE3D31D" w14:textId="77777777" w:rsidR="009F5D9A" w:rsidRPr="009F5D9A" w:rsidRDefault="009F5D9A" w:rsidP="009F5D9A">
            <w:pPr>
              <w:spacing w:line="204" w:lineRule="auto"/>
              <w:ind w:left="57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D9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установление соответствий</w:t>
            </w:r>
          </w:p>
          <w:p w14:paraId="4526CD9C" w14:textId="77777777" w:rsidR="009F5D9A" w:rsidRPr="009F5D9A" w:rsidRDefault="009F5D9A" w:rsidP="009F5D9A">
            <w:pPr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extDirection w:val="btLr"/>
            <w:vAlign w:val="center"/>
          </w:tcPr>
          <w:p w14:paraId="478B87EA" w14:textId="77777777" w:rsidR="009F5D9A" w:rsidRDefault="009F5D9A" w:rsidP="009F5D9A">
            <w:pPr>
              <w:spacing w:line="192" w:lineRule="auto"/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D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Задания </w:t>
            </w:r>
          </w:p>
          <w:p w14:paraId="7CAABDD9" w14:textId="136C948C" w:rsidR="009F5D9A" w:rsidRPr="009F5D9A" w:rsidRDefault="009F5D9A" w:rsidP="009F5D9A">
            <w:pPr>
              <w:spacing w:line="192" w:lineRule="auto"/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D9A">
              <w:rPr>
                <w:rFonts w:ascii="Times New Roman" w:eastAsia="Calibri" w:hAnsi="Times New Roman" w:cs="Times New Roman"/>
                <w:sz w:val="24"/>
                <w:szCs w:val="24"/>
              </w:rPr>
              <w:t>с развернутым ответом</w:t>
            </w:r>
          </w:p>
        </w:tc>
      </w:tr>
      <w:tr w:rsidR="009F5D9A" w:rsidRPr="00886449" w14:paraId="3CEC0274" w14:textId="77777777" w:rsidTr="009F5D9A">
        <w:trPr>
          <w:cantSplit/>
          <w:trHeight w:val="70"/>
        </w:trPr>
        <w:tc>
          <w:tcPr>
            <w:tcW w:w="704" w:type="dxa"/>
            <w:vMerge/>
          </w:tcPr>
          <w:p w14:paraId="68CBC561" w14:textId="77777777" w:rsidR="009F5D9A" w:rsidRPr="009F5D9A" w:rsidRDefault="009F5D9A" w:rsidP="002E24E2">
            <w:pPr>
              <w:numPr>
                <w:ilvl w:val="0"/>
                <w:numId w:val="6"/>
              </w:numPr>
              <w:ind w:left="44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14:paraId="6C60138B" w14:textId="77777777" w:rsidR="009F5D9A" w:rsidRPr="009F5D9A" w:rsidRDefault="009F5D9A" w:rsidP="007C7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CDABE9F" w14:textId="77777777" w:rsidR="009F5D9A" w:rsidRPr="009F5D9A" w:rsidRDefault="009F5D9A" w:rsidP="00B06480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8930" w:type="dxa"/>
            <w:gridSpan w:val="5"/>
          </w:tcPr>
          <w:p w14:paraId="7135EDAD" w14:textId="6813D2EC" w:rsidR="009F5D9A" w:rsidRPr="009F5D9A" w:rsidRDefault="009F5D9A" w:rsidP="0096318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F5D9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B06480" w:rsidRPr="00886449" w14:paraId="533879DE" w14:textId="77777777" w:rsidTr="009F5D9A">
        <w:trPr>
          <w:cantSplit/>
          <w:trHeight w:val="70"/>
        </w:trPr>
        <w:tc>
          <w:tcPr>
            <w:tcW w:w="704" w:type="dxa"/>
          </w:tcPr>
          <w:p w14:paraId="2E154AA4" w14:textId="77777777" w:rsidR="00B06480" w:rsidRPr="009F5D9A" w:rsidRDefault="00B06480" w:rsidP="002E24E2">
            <w:pPr>
              <w:numPr>
                <w:ilvl w:val="0"/>
                <w:numId w:val="6"/>
              </w:numPr>
              <w:ind w:left="449" w:hanging="42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1DD5125" w14:textId="31F872B8" w:rsidR="00B06480" w:rsidRPr="009F5D9A" w:rsidRDefault="00886449" w:rsidP="007C7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D9A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суицидального поведения</w:t>
            </w:r>
          </w:p>
        </w:tc>
        <w:tc>
          <w:tcPr>
            <w:tcW w:w="850" w:type="dxa"/>
          </w:tcPr>
          <w:p w14:paraId="227EAA92" w14:textId="16492A58" w:rsidR="00B06480" w:rsidRPr="009F5D9A" w:rsidRDefault="00D14182" w:rsidP="00B0648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5D9A">
              <w:rPr>
                <w:rFonts w:ascii="Times New Roman" w:eastAsia="Calibri" w:hAnsi="Times New Roman" w:cs="Times New Roman"/>
                <w:color w:val="000000"/>
              </w:rPr>
              <w:t>УК-9</w:t>
            </w:r>
          </w:p>
        </w:tc>
        <w:tc>
          <w:tcPr>
            <w:tcW w:w="1276" w:type="dxa"/>
          </w:tcPr>
          <w:p w14:paraId="70626A5F" w14:textId="04B326B9" w:rsidR="00B06480" w:rsidRPr="009F5D9A" w:rsidRDefault="00963183" w:rsidP="00B0648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9F5D9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A97AC5C" w14:textId="1D734338" w:rsidR="00B06480" w:rsidRPr="009F5D9A" w:rsidRDefault="00963183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9F5D9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14:paraId="523371EA" w14:textId="77777777" w:rsidR="009F5D9A" w:rsidRDefault="009F5D9A" w:rsidP="00B0648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18</w:t>
            </w:r>
          </w:p>
          <w:p w14:paraId="77BC03FC" w14:textId="44AD94D4" w:rsidR="00B06480" w:rsidRPr="009F5D9A" w:rsidRDefault="00963183" w:rsidP="00B0648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9F5D9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5" w:type="dxa"/>
          </w:tcPr>
          <w:p w14:paraId="117BFF6E" w14:textId="1AC7E6E7" w:rsidR="00B06480" w:rsidRPr="009F5D9A" w:rsidRDefault="00B06480" w:rsidP="00B06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02E5D8" w14:textId="1C9AD68C" w:rsidR="00B06480" w:rsidRPr="009F5D9A" w:rsidRDefault="00963183" w:rsidP="007C31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D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C31F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B06480" w:rsidRPr="00886449" w14:paraId="39220119" w14:textId="77777777" w:rsidTr="009F5D9A">
        <w:trPr>
          <w:cantSplit/>
          <w:trHeight w:val="163"/>
        </w:trPr>
        <w:tc>
          <w:tcPr>
            <w:tcW w:w="704" w:type="dxa"/>
          </w:tcPr>
          <w:p w14:paraId="38A810CA" w14:textId="351089EB" w:rsidR="00B06480" w:rsidRPr="009F5D9A" w:rsidRDefault="00B06480" w:rsidP="002E24E2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298F8BD" w14:textId="55972111" w:rsidR="00B06480" w:rsidRPr="009F5D9A" w:rsidRDefault="00886449" w:rsidP="007C7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D9A">
              <w:rPr>
                <w:rFonts w:ascii="Times New Roman" w:hAnsi="Times New Roman" w:cs="Times New Roman"/>
                <w:sz w:val="24"/>
                <w:szCs w:val="24"/>
              </w:rPr>
              <w:t>Классификация видов суицидального поведения</w:t>
            </w:r>
          </w:p>
        </w:tc>
        <w:tc>
          <w:tcPr>
            <w:tcW w:w="850" w:type="dxa"/>
          </w:tcPr>
          <w:p w14:paraId="618B3EF4" w14:textId="0BEA8DDA" w:rsidR="00B06480" w:rsidRPr="009F5D9A" w:rsidRDefault="00D14182" w:rsidP="00B0648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5D9A">
              <w:rPr>
                <w:rFonts w:ascii="Times New Roman" w:eastAsia="Calibri" w:hAnsi="Times New Roman" w:cs="Times New Roman"/>
                <w:color w:val="000000"/>
              </w:rPr>
              <w:t>УК-9</w:t>
            </w:r>
          </w:p>
        </w:tc>
        <w:tc>
          <w:tcPr>
            <w:tcW w:w="1276" w:type="dxa"/>
          </w:tcPr>
          <w:p w14:paraId="35FAFDBE" w14:textId="6623819B" w:rsidR="00B06480" w:rsidRPr="009F5D9A" w:rsidRDefault="00963183" w:rsidP="00B0648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9F5D9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CF8BC87" w14:textId="77777777" w:rsidR="009F5D9A" w:rsidRDefault="009F5D9A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</w:t>
            </w:r>
          </w:p>
          <w:p w14:paraId="78E53976" w14:textId="640CDFF6" w:rsidR="00B06480" w:rsidRPr="009F5D9A" w:rsidRDefault="00963183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9F5D9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08A2C6ED" w14:textId="77777777" w:rsidR="009F5D9A" w:rsidRDefault="009F5D9A" w:rsidP="00647D5D">
            <w:pPr>
              <w:ind w:left="57" w:hanging="159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20</w:t>
            </w:r>
          </w:p>
          <w:p w14:paraId="0CDA6319" w14:textId="0414D51E" w:rsidR="00B06480" w:rsidRPr="009F5D9A" w:rsidRDefault="00B06480" w:rsidP="00647D5D">
            <w:pPr>
              <w:ind w:left="57" w:hanging="159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1187A0B" w14:textId="77777777" w:rsidR="00B06480" w:rsidRPr="009F5D9A" w:rsidRDefault="00B06480" w:rsidP="00B06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2FF9AC" w14:textId="2F13302C" w:rsidR="009F5D9A" w:rsidRDefault="009F5D9A" w:rsidP="0096318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C31F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130EC82C" w14:textId="6F9A3D12" w:rsidR="00B06480" w:rsidRPr="009F5D9A" w:rsidRDefault="00963183" w:rsidP="007C31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D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C31F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B06480" w:rsidRPr="00886449" w14:paraId="0F15A3D3" w14:textId="77777777" w:rsidTr="009F5D9A">
        <w:trPr>
          <w:cantSplit/>
          <w:trHeight w:val="163"/>
        </w:trPr>
        <w:tc>
          <w:tcPr>
            <w:tcW w:w="704" w:type="dxa"/>
          </w:tcPr>
          <w:p w14:paraId="6890F000" w14:textId="6D94DED4" w:rsidR="00B06480" w:rsidRPr="009F5D9A" w:rsidRDefault="00B06480" w:rsidP="002E24E2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B541AA0" w14:textId="1936A6F3" w:rsidR="00B06480" w:rsidRPr="009F5D9A" w:rsidRDefault="00886449" w:rsidP="007C745C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5D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суицидального поведения. Оценка суицидального риска при проведении интервью</w:t>
            </w:r>
          </w:p>
        </w:tc>
        <w:tc>
          <w:tcPr>
            <w:tcW w:w="850" w:type="dxa"/>
          </w:tcPr>
          <w:p w14:paraId="048E31D0" w14:textId="36E480B0" w:rsidR="00B06480" w:rsidRPr="009F5D9A" w:rsidRDefault="00D14182" w:rsidP="00B0648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5D9A">
              <w:rPr>
                <w:rFonts w:ascii="Times New Roman" w:eastAsia="Calibri" w:hAnsi="Times New Roman" w:cs="Times New Roman"/>
                <w:color w:val="000000"/>
              </w:rPr>
              <w:t>УК-9</w:t>
            </w:r>
          </w:p>
        </w:tc>
        <w:tc>
          <w:tcPr>
            <w:tcW w:w="1276" w:type="dxa"/>
          </w:tcPr>
          <w:p w14:paraId="7F5B4389" w14:textId="77777777" w:rsidR="009F5D9A" w:rsidRDefault="009F5D9A" w:rsidP="00B0648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5E19A931" w14:textId="5397BDDA" w:rsidR="00B06480" w:rsidRPr="009F5D9A" w:rsidRDefault="00963183" w:rsidP="00B0648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9F5D9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144AEAAD" w14:textId="77777777" w:rsidR="009F5D9A" w:rsidRDefault="009F5D9A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</w:t>
            </w:r>
          </w:p>
          <w:p w14:paraId="197C9239" w14:textId="050E6525" w:rsidR="00B06480" w:rsidRPr="009F5D9A" w:rsidRDefault="00963183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9F5D9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14:paraId="5B024AE1" w14:textId="42EB0BE9" w:rsidR="00B06480" w:rsidRPr="009F5D9A" w:rsidRDefault="00963183" w:rsidP="007C31F5">
            <w:pPr>
              <w:ind w:left="57" w:hanging="159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9F5D9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  <w:r w:rsidR="007C31F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01FF8018" w14:textId="5E2B75A9" w:rsidR="00B06480" w:rsidRPr="009F5D9A" w:rsidRDefault="00963183" w:rsidP="0096318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D9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14:paraId="6D9DAE3F" w14:textId="3FABC27D" w:rsidR="009F5D9A" w:rsidRDefault="009F5D9A" w:rsidP="0096318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C31F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41E1D0D7" w14:textId="4F88C078" w:rsidR="00B06480" w:rsidRPr="009F5D9A" w:rsidRDefault="00963183" w:rsidP="007C31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D9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C31F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B06480" w:rsidRPr="00886449" w14:paraId="6F3B7B06" w14:textId="77777777" w:rsidTr="009F5D9A">
        <w:trPr>
          <w:cantSplit/>
          <w:trHeight w:val="163"/>
        </w:trPr>
        <w:tc>
          <w:tcPr>
            <w:tcW w:w="704" w:type="dxa"/>
          </w:tcPr>
          <w:p w14:paraId="4C3A865B" w14:textId="77777777" w:rsidR="00B06480" w:rsidRPr="009F5D9A" w:rsidRDefault="00B06480" w:rsidP="002E24E2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C412D71" w14:textId="3CFEE4BF" w:rsidR="00B06480" w:rsidRPr="009F5D9A" w:rsidRDefault="00886449" w:rsidP="007C74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F5D9A">
              <w:rPr>
                <w:rFonts w:ascii="Times New Roman" w:hAnsi="Times New Roman" w:cs="Times New Roman"/>
                <w:sz w:val="24"/>
                <w:szCs w:val="24"/>
              </w:rPr>
              <w:t>Суицидальное поведение у детей</w:t>
            </w:r>
          </w:p>
        </w:tc>
        <w:tc>
          <w:tcPr>
            <w:tcW w:w="850" w:type="dxa"/>
          </w:tcPr>
          <w:p w14:paraId="6B7946D4" w14:textId="3900386F" w:rsidR="00B06480" w:rsidRPr="009F5D9A" w:rsidRDefault="00D14182" w:rsidP="00B0648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5D9A">
              <w:rPr>
                <w:rFonts w:ascii="Times New Roman" w:eastAsia="Calibri" w:hAnsi="Times New Roman" w:cs="Times New Roman"/>
                <w:color w:val="000000"/>
              </w:rPr>
              <w:t>УК-9</w:t>
            </w:r>
          </w:p>
        </w:tc>
        <w:tc>
          <w:tcPr>
            <w:tcW w:w="1276" w:type="dxa"/>
          </w:tcPr>
          <w:p w14:paraId="269F19BF" w14:textId="5BD09B0A" w:rsidR="00B06480" w:rsidRPr="009F5D9A" w:rsidRDefault="00963183" w:rsidP="00B0648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9F5D9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40AB6910" w14:textId="60E9E92A" w:rsidR="00B06480" w:rsidRPr="009F5D9A" w:rsidRDefault="00963183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9F5D9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51" w:type="dxa"/>
          </w:tcPr>
          <w:p w14:paraId="0AEA58E4" w14:textId="387713FE" w:rsidR="00B06480" w:rsidRPr="009F5D9A" w:rsidRDefault="00963183" w:rsidP="007C31F5">
            <w:pPr>
              <w:ind w:left="57" w:hanging="159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9F5D9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  <w:r w:rsidR="007C31F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5B60E0A5" w14:textId="527ED4D8" w:rsidR="00B06480" w:rsidRPr="009F5D9A" w:rsidRDefault="00963183" w:rsidP="00B06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D9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14:paraId="2E96EE2A" w14:textId="0DCC3FE2" w:rsidR="00B06480" w:rsidRPr="009F5D9A" w:rsidRDefault="007C31F5" w:rsidP="00B06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</w:tr>
      <w:tr w:rsidR="00B06480" w:rsidRPr="00886449" w14:paraId="12C86655" w14:textId="77777777" w:rsidTr="009F5D9A">
        <w:trPr>
          <w:cantSplit/>
          <w:trHeight w:val="163"/>
        </w:trPr>
        <w:tc>
          <w:tcPr>
            <w:tcW w:w="704" w:type="dxa"/>
          </w:tcPr>
          <w:p w14:paraId="57EB971B" w14:textId="77777777" w:rsidR="00B06480" w:rsidRPr="009F5D9A" w:rsidRDefault="00B06480" w:rsidP="002E24E2">
            <w:pPr>
              <w:numPr>
                <w:ilvl w:val="0"/>
                <w:numId w:val="6"/>
              </w:numPr>
              <w:tabs>
                <w:tab w:val="left" w:pos="183"/>
              </w:tabs>
              <w:ind w:left="0" w:right="178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410BF74" w14:textId="1BE5BF54" w:rsidR="00B06480" w:rsidRPr="009F5D9A" w:rsidRDefault="00886449" w:rsidP="007C745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F5D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Совладание</w:t>
            </w:r>
            <w:proofErr w:type="spellEnd"/>
            <w:r w:rsidRPr="009F5D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осложняющими эмоциональными реакциями</w:t>
            </w:r>
          </w:p>
        </w:tc>
        <w:tc>
          <w:tcPr>
            <w:tcW w:w="850" w:type="dxa"/>
          </w:tcPr>
          <w:p w14:paraId="118D740D" w14:textId="62A78D73" w:rsidR="00B06480" w:rsidRPr="009F5D9A" w:rsidRDefault="00D14182" w:rsidP="00B0648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F5D9A">
              <w:rPr>
                <w:rFonts w:ascii="Times New Roman" w:eastAsia="Calibri" w:hAnsi="Times New Roman" w:cs="Times New Roman"/>
                <w:color w:val="000000"/>
              </w:rPr>
              <w:t>УК-9</w:t>
            </w:r>
          </w:p>
        </w:tc>
        <w:tc>
          <w:tcPr>
            <w:tcW w:w="1276" w:type="dxa"/>
          </w:tcPr>
          <w:p w14:paraId="413600F8" w14:textId="77777777" w:rsidR="009F5D9A" w:rsidRDefault="009F5D9A" w:rsidP="00647D5D">
            <w:pPr>
              <w:ind w:left="57" w:hanging="169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7AA9BEF5" w14:textId="4E76DE2B" w:rsidR="00B06480" w:rsidRPr="009F5D9A" w:rsidRDefault="00963183" w:rsidP="00647D5D">
            <w:pPr>
              <w:ind w:left="57" w:hanging="169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9F5D9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5D0FAB99" w14:textId="0AF0E7B6" w:rsidR="00B06480" w:rsidRPr="009F5D9A" w:rsidRDefault="00963183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9F5D9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14:paraId="3D36EA51" w14:textId="78B7C01A" w:rsidR="00B06480" w:rsidRPr="009F5D9A" w:rsidRDefault="00963183" w:rsidP="007C31F5">
            <w:pPr>
              <w:ind w:left="57" w:hanging="159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9F5D9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  <w:r w:rsidR="007C31F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7EC8082E" w14:textId="19ECD213" w:rsidR="00B06480" w:rsidRPr="009F5D9A" w:rsidRDefault="00963183" w:rsidP="00B06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D9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14:paraId="5AEEB5FC" w14:textId="62FE4D99" w:rsidR="00B06480" w:rsidRPr="009F5D9A" w:rsidRDefault="00963183" w:rsidP="007C31F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5D9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C31F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14:paraId="281C49B8" w14:textId="77777777" w:rsidR="00A16DCF" w:rsidRPr="00B33159" w:rsidRDefault="00A16DCF" w:rsidP="00A16DC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275E50D" w14:textId="21816666" w:rsidR="008D2188" w:rsidRPr="008D2188" w:rsidRDefault="008D2188" w:rsidP="008D2188">
      <w:pPr>
        <w:tabs>
          <w:tab w:val="left" w:pos="3630"/>
        </w:tabs>
        <w:sectPr w:rsidR="008D2188" w:rsidRPr="008D2188" w:rsidSect="00046E68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037A3D9" w14:textId="67BE77BA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110416F4" w14:textId="77777777" w:rsidR="00647D5D" w:rsidRDefault="00647D5D" w:rsidP="00647D5D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969"/>
        <w:gridCol w:w="7375"/>
        <w:gridCol w:w="1000"/>
      </w:tblGrid>
      <w:tr w:rsidR="00E83B8D" w:rsidRPr="00E83B8D" w14:paraId="43A4441F" w14:textId="77777777" w:rsidTr="00E0283B">
        <w:trPr>
          <w:cantSplit/>
          <w:trHeight w:val="1375"/>
        </w:trPr>
        <w:tc>
          <w:tcPr>
            <w:tcW w:w="969" w:type="dxa"/>
            <w:textDirection w:val="btLr"/>
          </w:tcPr>
          <w:p w14:paraId="5DBFBB3B" w14:textId="77777777" w:rsidR="00E83B8D" w:rsidRPr="00E83B8D" w:rsidRDefault="00E83B8D" w:rsidP="00E83B8D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F7EB4A8" w14:textId="77777777" w:rsidR="00E83B8D" w:rsidRPr="00E83B8D" w:rsidRDefault="00E83B8D" w:rsidP="00E83B8D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75" w:type="dxa"/>
            <w:vAlign w:val="center"/>
          </w:tcPr>
          <w:p w14:paraId="5AE54BEC" w14:textId="77777777" w:rsidR="00E83B8D" w:rsidRPr="00E83B8D" w:rsidRDefault="00E83B8D" w:rsidP="00E83B8D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0" w:type="dxa"/>
            <w:vAlign w:val="center"/>
          </w:tcPr>
          <w:p w14:paraId="299E9419" w14:textId="77777777" w:rsidR="00E83B8D" w:rsidRPr="00E83B8D" w:rsidRDefault="00E83B8D" w:rsidP="00E83B8D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E83B8D" w:rsidRPr="00E83B8D" w14:paraId="2584D45D" w14:textId="77777777" w:rsidTr="00647D5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FD62637" w14:textId="77777777" w:rsidR="00E83B8D" w:rsidRPr="00886449" w:rsidRDefault="00E83B8D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64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Теоретические основы суицидального поведения</w:t>
            </w:r>
          </w:p>
        </w:tc>
      </w:tr>
      <w:tr w:rsidR="00E83B8D" w:rsidRPr="00E83B8D" w14:paraId="4B3FE18A" w14:textId="77777777" w:rsidTr="00E0283B">
        <w:tc>
          <w:tcPr>
            <w:tcW w:w="969" w:type="dxa"/>
          </w:tcPr>
          <w:p w14:paraId="73D3B917" w14:textId="6A00A536" w:rsidR="00E83B8D" w:rsidRPr="00E83B8D" w:rsidRDefault="00E0283B" w:rsidP="00E83B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1C70A83C" w14:textId="30A9A3E9" w:rsidR="00E83B8D" w:rsidRPr="00E83B8D" w:rsidRDefault="002C4575" w:rsidP="00E83B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6449" w:rsidRPr="008864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5" w:type="dxa"/>
          </w:tcPr>
          <w:p w14:paraId="28F2C975" w14:textId="77777777" w:rsidR="00E83B8D" w:rsidRPr="00E83B8D" w:rsidRDefault="00E83B8D" w:rsidP="002C457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527682C" w14:textId="77777777" w:rsidR="00E83B8D" w:rsidRPr="00E83B8D" w:rsidRDefault="00E83B8D" w:rsidP="002C45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Фактором суицидального риска является:</w:t>
            </w:r>
          </w:p>
          <w:p w14:paraId="53D40B38" w14:textId="77777777" w:rsidR="00E83B8D" w:rsidRPr="00E83B8D" w:rsidRDefault="00E83B8D" w:rsidP="002E24E2">
            <w:pPr>
              <w:numPr>
                <w:ilvl w:val="0"/>
                <w:numId w:val="8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положение</w:t>
            </w:r>
          </w:p>
          <w:p w14:paraId="08BF35C5" w14:textId="77777777" w:rsidR="00E83B8D" w:rsidRPr="00E83B8D" w:rsidRDefault="00E83B8D" w:rsidP="002E24E2">
            <w:pPr>
              <w:numPr>
                <w:ilvl w:val="0"/>
                <w:numId w:val="8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положение</w:t>
            </w:r>
          </w:p>
          <w:p w14:paraId="2A7E728D" w14:textId="77777777" w:rsidR="00E83B8D" w:rsidRPr="00E83B8D" w:rsidRDefault="00E83B8D" w:rsidP="002E24E2">
            <w:pPr>
              <w:numPr>
                <w:ilvl w:val="0"/>
                <w:numId w:val="8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очередность рождения в семье</w:t>
            </w:r>
          </w:p>
          <w:p w14:paraId="4FFD569A" w14:textId="77777777" w:rsidR="00E83B8D" w:rsidRPr="00E83B8D" w:rsidRDefault="00E83B8D" w:rsidP="002E24E2">
            <w:pPr>
              <w:numPr>
                <w:ilvl w:val="0"/>
                <w:numId w:val="8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предшествующая попытка самоубийства.</w:t>
            </w:r>
          </w:p>
        </w:tc>
        <w:tc>
          <w:tcPr>
            <w:tcW w:w="1000" w:type="dxa"/>
          </w:tcPr>
          <w:p w14:paraId="44F02172" w14:textId="77777777" w:rsidR="00E83B8D" w:rsidRPr="00E83B8D" w:rsidRDefault="00E83B8D" w:rsidP="00E83B8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83B8D" w:rsidRPr="00E83B8D" w14:paraId="0C9AE28C" w14:textId="77777777" w:rsidTr="00647D5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CBC3DC7" w14:textId="2B4A5BA7" w:rsidR="00E83B8D" w:rsidRPr="00E83B8D" w:rsidRDefault="00E83B8D" w:rsidP="0088644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Классификация видов суицидального пове</w:t>
            </w:r>
            <w:r w:rsidR="008864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ения</w:t>
            </w:r>
          </w:p>
        </w:tc>
      </w:tr>
      <w:tr w:rsidR="00E83B8D" w:rsidRPr="00E83B8D" w14:paraId="0B42D0D6" w14:textId="77777777" w:rsidTr="00E0283B">
        <w:tc>
          <w:tcPr>
            <w:tcW w:w="969" w:type="dxa"/>
          </w:tcPr>
          <w:p w14:paraId="2CF1D407" w14:textId="2935E679" w:rsidR="00E83B8D" w:rsidRPr="00E83B8D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  <w:p w14:paraId="545FC8BD" w14:textId="106DF1B7" w:rsidR="00E83B8D" w:rsidRPr="00E83B8D" w:rsidRDefault="002C4575" w:rsidP="0088644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6449" w:rsidRPr="008864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5" w:type="dxa"/>
          </w:tcPr>
          <w:p w14:paraId="79A4DD56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4CC34E9" w14:textId="77777777" w:rsidR="00E83B8D" w:rsidRPr="00E83B8D" w:rsidRDefault="00E83B8D" w:rsidP="00E83B8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Кто из ученых предложил </w:t>
            </w:r>
            <w:proofErr w:type="spellStart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аномический</w:t>
            </w:r>
            <w:proofErr w:type="spellEnd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 самоубийства?</w:t>
            </w:r>
          </w:p>
          <w:p w14:paraId="6916B478" w14:textId="77777777" w:rsidR="00E83B8D" w:rsidRPr="00E83B8D" w:rsidRDefault="00E83B8D" w:rsidP="002E24E2">
            <w:pPr>
              <w:numPr>
                <w:ilvl w:val="0"/>
                <w:numId w:val="9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К.Маркс</w:t>
            </w:r>
            <w:proofErr w:type="spellEnd"/>
          </w:p>
          <w:p w14:paraId="27165A07" w14:textId="77777777" w:rsidR="00E83B8D" w:rsidRPr="00E83B8D" w:rsidRDefault="00E83B8D" w:rsidP="002E24E2">
            <w:pPr>
              <w:numPr>
                <w:ilvl w:val="0"/>
                <w:numId w:val="9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Э.Дюркгейм</w:t>
            </w:r>
            <w:proofErr w:type="spellEnd"/>
          </w:p>
          <w:p w14:paraId="1F8890BE" w14:textId="77777777" w:rsidR="00E83B8D" w:rsidRPr="00E83B8D" w:rsidRDefault="00E83B8D" w:rsidP="002E24E2">
            <w:pPr>
              <w:numPr>
                <w:ilvl w:val="0"/>
                <w:numId w:val="9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А.Н.Леонтьев</w:t>
            </w:r>
            <w:proofErr w:type="spellEnd"/>
          </w:p>
          <w:p w14:paraId="55258677" w14:textId="77777777" w:rsidR="00E83B8D" w:rsidRPr="00E83B8D" w:rsidRDefault="00E83B8D" w:rsidP="002E24E2">
            <w:pPr>
              <w:numPr>
                <w:ilvl w:val="0"/>
                <w:numId w:val="9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В.Франк</w:t>
            </w:r>
            <w:proofErr w:type="spellEnd"/>
          </w:p>
        </w:tc>
        <w:tc>
          <w:tcPr>
            <w:tcW w:w="1000" w:type="dxa"/>
          </w:tcPr>
          <w:p w14:paraId="1BA45AF9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83B8D" w:rsidRPr="00E83B8D" w14:paraId="7A965745" w14:textId="77777777" w:rsidTr="00647D5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D525512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Профилактика суицидального поведения. Оценка суицидального риска при проведении интервью</w:t>
            </w:r>
          </w:p>
        </w:tc>
      </w:tr>
      <w:tr w:rsidR="00E83B8D" w:rsidRPr="00E83B8D" w14:paraId="74A313E6" w14:textId="77777777" w:rsidTr="00E0283B">
        <w:trPr>
          <w:trHeight w:val="693"/>
        </w:trPr>
        <w:tc>
          <w:tcPr>
            <w:tcW w:w="969" w:type="dxa"/>
          </w:tcPr>
          <w:p w14:paraId="749EFA0F" w14:textId="32C38CE6" w:rsidR="00E83B8D" w:rsidRPr="00E83B8D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11EC055E" w14:textId="1DCEE74F" w:rsidR="00E83B8D" w:rsidRPr="00E83B8D" w:rsidRDefault="002C4575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6449" w:rsidRPr="008864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5" w:type="dxa"/>
          </w:tcPr>
          <w:p w14:paraId="26969AA0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7AB6BDCB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Три основных типа </w:t>
            </w:r>
            <w:proofErr w:type="spellStart"/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суидидального</w:t>
            </w:r>
            <w:proofErr w:type="spellEnd"/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поведения подростков истинное, аффективное, демонстративное выделил:</w:t>
            </w:r>
          </w:p>
          <w:p w14:paraId="4F9C1480" w14:textId="77777777" w:rsidR="00E83B8D" w:rsidRPr="00E83B8D" w:rsidRDefault="00E83B8D" w:rsidP="002E24E2">
            <w:pPr>
              <w:numPr>
                <w:ilvl w:val="0"/>
                <w:numId w:val="10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А. Г. </w:t>
            </w:r>
            <w:proofErr w:type="spellStart"/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Амбрумова</w:t>
            </w:r>
            <w:proofErr w:type="spellEnd"/>
          </w:p>
          <w:p w14:paraId="31CB40CD" w14:textId="77777777" w:rsidR="00E83B8D" w:rsidRPr="00E83B8D" w:rsidRDefault="00E83B8D" w:rsidP="002E24E2">
            <w:pPr>
              <w:numPr>
                <w:ilvl w:val="0"/>
                <w:numId w:val="10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Н. Н. Моховиков</w:t>
            </w:r>
          </w:p>
          <w:p w14:paraId="5D81CB31" w14:textId="77777777" w:rsidR="00E83B8D" w:rsidRPr="00E83B8D" w:rsidRDefault="00E83B8D" w:rsidP="002E24E2">
            <w:pPr>
              <w:numPr>
                <w:ilvl w:val="0"/>
                <w:numId w:val="10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А. Е. </w:t>
            </w:r>
            <w:proofErr w:type="spellStart"/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Личко</w:t>
            </w:r>
            <w:proofErr w:type="spellEnd"/>
          </w:p>
          <w:p w14:paraId="575D0505" w14:textId="77777777" w:rsidR="00E83B8D" w:rsidRPr="00E83B8D" w:rsidRDefault="00E83B8D" w:rsidP="002E24E2">
            <w:pPr>
              <w:numPr>
                <w:ilvl w:val="0"/>
                <w:numId w:val="10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К. </w:t>
            </w:r>
            <w:proofErr w:type="spellStart"/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Хорни</w:t>
            </w:r>
            <w:proofErr w:type="spellEnd"/>
          </w:p>
        </w:tc>
        <w:tc>
          <w:tcPr>
            <w:tcW w:w="1000" w:type="dxa"/>
          </w:tcPr>
          <w:p w14:paraId="26967213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83B8D" w:rsidRPr="00E83B8D" w14:paraId="3B977059" w14:textId="77777777" w:rsidTr="00E0283B">
        <w:tc>
          <w:tcPr>
            <w:tcW w:w="969" w:type="dxa"/>
          </w:tcPr>
          <w:p w14:paraId="097A41F2" w14:textId="34589AB1" w:rsidR="00E83B8D" w:rsidRPr="00E83B8D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  <w:p w14:paraId="3240A493" w14:textId="0FAD379F" w:rsidR="00E83B8D" w:rsidRPr="00E83B8D" w:rsidRDefault="002C4575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6449" w:rsidRPr="008864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5" w:type="dxa"/>
          </w:tcPr>
          <w:p w14:paraId="74F67610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2E1C3BC6" w14:textId="102CDC99" w:rsidR="00E83B8D" w:rsidRPr="002C4575" w:rsidRDefault="00E83B8D" w:rsidP="00E83B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575">
              <w:rPr>
                <w:rFonts w:ascii="Times New Roman" w:eastAsia="Calibri" w:hAnsi="Times New Roman" w:cs="Times New Roman"/>
                <w:sz w:val="24"/>
                <w:szCs w:val="24"/>
              </w:rPr>
              <w:t>Указующая профилактика направлена на следующие группы-мишени риска суицидального поведения</w:t>
            </w:r>
            <w:r w:rsidR="002C4575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0C2DED6E" w14:textId="77777777" w:rsidR="00E83B8D" w:rsidRPr="002C4575" w:rsidRDefault="00E83B8D" w:rsidP="002E24E2">
            <w:pPr>
              <w:numPr>
                <w:ilvl w:val="0"/>
                <w:numId w:val="1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575">
              <w:rPr>
                <w:rFonts w:ascii="Times New Roman" w:eastAsia="Calibri" w:hAnsi="Times New Roman" w:cs="Times New Roman"/>
                <w:sz w:val="24"/>
                <w:szCs w:val="24"/>
              </w:rPr>
              <w:t>все зарегистрированные психически больные</w:t>
            </w:r>
          </w:p>
          <w:p w14:paraId="58FA47E9" w14:textId="77777777" w:rsidR="00E83B8D" w:rsidRPr="002C4575" w:rsidRDefault="00E83B8D" w:rsidP="002E24E2">
            <w:pPr>
              <w:numPr>
                <w:ilvl w:val="0"/>
                <w:numId w:val="1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575">
              <w:rPr>
                <w:rFonts w:ascii="Times New Roman" w:eastAsia="Calibri" w:hAnsi="Times New Roman" w:cs="Times New Roman"/>
                <w:sz w:val="24"/>
                <w:szCs w:val="24"/>
              </w:rPr>
              <w:t>все соматически больные с ограничением функционирования</w:t>
            </w:r>
          </w:p>
          <w:p w14:paraId="14A5A345" w14:textId="77777777" w:rsidR="00E83B8D" w:rsidRPr="002C4575" w:rsidRDefault="00E83B8D" w:rsidP="002E24E2">
            <w:pPr>
              <w:numPr>
                <w:ilvl w:val="0"/>
                <w:numId w:val="1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575">
              <w:rPr>
                <w:rFonts w:ascii="Times New Roman" w:eastAsia="Calibri" w:hAnsi="Times New Roman" w:cs="Times New Roman"/>
                <w:sz w:val="24"/>
                <w:szCs w:val="24"/>
              </w:rPr>
              <w:t>горюющие после суицида близкого</w:t>
            </w:r>
          </w:p>
          <w:p w14:paraId="31753794" w14:textId="77777777" w:rsidR="00E83B8D" w:rsidRPr="002C4575" w:rsidRDefault="00E83B8D" w:rsidP="002E24E2">
            <w:pPr>
              <w:numPr>
                <w:ilvl w:val="0"/>
                <w:numId w:val="1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575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представители малых народов Севера и Дальнего Востока</w:t>
            </w:r>
          </w:p>
          <w:p w14:paraId="78E1F45D" w14:textId="77777777" w:rsidR="00E83B8D" w:rsidRPr="00E83B8D" w:rsidRDefault="00E83B8D" w:rsidP="002E24E2">
            <w:pPr>
              <w:numPr>
                <w:ilvl w:val="0"/>
                <w:numId w:val="11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4575">
              <w:rPr>
                <w:rFonts w:ascii="Times New Roman" w:eastAsia="Calibri" w:hAnsi="Times New Roman" w:cs="Times New Roman"/>
                <w:sz w:val="24"/>
                <w:szCs w:val="24"/>
              </w:rPr>
              <w:t>совершившие суицидальную попытку</w:t>
            </w:r>
          </w:p>
        </w:tc>
        <w:tc>
          <w:tcPr>
            <w:tcW w:w="1000" w:type="dxa"/>
          </w:tcPr>
          <w:p w14:paraId="0F689E8E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83B8D" w:rsidRPr="00E83B8D" w14:paraId="7D64F421" w14:textId="77777777" w:rsidTr="00647D5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BBDDA1A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Суицидальное поведение у детей</w:t>
            </w:r>
          </w:p>
        </w:tc>
      </w:tr>
      <w:tr w:rsidR="00E83B8D" w:rsidRPr="00E83B8D" w14:paraId="287005EB" w14:textId="77777777" w:rsidTr="00E0283B">
        <w:tc>
          <w:tcPr>
            <w:tcW w:w="969" w:type="dxa"/>
          </w:tcPr>
          <w:p w14:paraId="24F68A47" w14:textId="40B2E231" w:rsidR="00E83B8D" w:rsidRPr="00E83B8D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14:paraId="21239C0A" w14:textId="0F2AFB28" w:rsidR="00E83B8D" w:rsidRPr="00E83B8D" w:rsidRDefault="002C4575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6449" w:rsidRPr="008864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5" w:type="dxa"/>
          </w:tcPr>
          <w:p w14:paraId="6E25E1BB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E51A251" w14:textId="398AB553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Вспыльчивый своенравный подросток в разгар вечеринки, увидел любиму</w:t>
            </w:r>
            <w:r w:rsidR="002C4575">
              <w:rPr>
                <w:rFonts w:ascii="Times New Roman" w:eastAsia="Calibri" w:hAnsi="Times New Roman" w:cs="Times New Roman"/>
                <w:sz w:val="24"/>
                <w:szCs w:val="24"/>
              </w:rPr>
              <w:t>ю на коленях друга; с криком: «Б</w:t>
            </w: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удьте все прокляты» выбросился с 15 этажа. Суицид может быть определен наиболее вероятно</w:t>
            </w:r>
            <w:r w:rsidR="002C457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как:</w:t>
            </w:r>
          </w:p>
          <w:p w14:paraId="5CCCE01B" w14:textId="77777777" w:rsidR="00E83B8D" w:rsidRPr="00E83B8D" w:rsidRDefault="00E83B8D" w:rsidP="002E24E2">
            <w:pPr>
              <w:numPr>
                <w:ilvl w:val="0"/>
                <w:numId w:val="12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импульсивный (молниеносный) демонстративный</w:t>
            </w:r>
          </w:p>
          <w:p w14:paraId="3ABE4E1D" w14:textId="77777777" w:rsidR="00E83B8D" w:rsidRPr="00E83B8D" w:rsidRDefault="00E83B8D" w:rsidP="002E24E2">
            <w:pPr>
              <w:numPr>
                <w:ilvl w:val="0"/>
                <w:numId w:val="12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истинный</w:t>
            </w:r>
          </w:p>
          <w:p w14:paraId="31C7945D" w14:textId="77777777" w:rsidR="00E83B8D" w:rsidRPr="00E83B8D" w:rsidRDefault="00E83B8D" w:rsidP="002E24E2">
            <w:pPr>
              <w:numPr>
                <w:ilvl w:val="0"/>
                <w:numId w:val="12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несчастный случай</w:t>
            </w:r>
          </w:p>
          <w:p w14:paraId="509387DB" w14:textId="77777777" w:rsidR="00E83B8D" w:rsidRPr="00E83B8D" w:rsidRDefault="00E83B8D" w:rsidP="002E24E2">
            <w:pPr>
              <w:numPr>
                <w:ilvl w:val="0"/>
                <w:numId w:val="12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хронический (рискованное поведение)</w:t>
            </w:r>
          </w:p>
        </w:tc>
        <w:tc>
          <w:tcPr>
            <w:tcW w:w="1000" w:type="dxa"/>
          </w:tcPr>
          <w:p w14:paraId="46CFAEC1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83B8D" w:rsidRPr="00E83B8D" w14:paraId="4C6586E9" w14:textId="77777777" w:rsidTr="00647D5D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C9FE01C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proofErr w:type="spellStart"/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Совладание</w:t>
            </w:r>
            <w:proofErr w:type="spellEnd"/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 осложняющими эмоциональными реакциями</w:t>
            </w:r>
          </w:p>
        </w:tc>
      </w:tr>
      <w:tr w:rsidR="00E83B8D" w:rsidRPr="00E83B8D" w14:paraId="1078F53A" w14:textId="77777777" w:rsidTr="00E0283B">
        <w:tc>
          <w:tcPr>
            <w:tcW w:w="969" w:type="dxa"/>
          </w:tcPr>
          <w:p w14:paraId="6DF5727B" w14:textId="5487AC8C" w:rsidR="00E83B8D" w:rsidRPr="00E83B8D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  <w:p w14:paraId="7C35D0B7" w14:textId="08A34049" w:rsidR="00E83B8D" w:rsidRPr="00E83B8D" w:rsidRDefault="002C4575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6449" w:rsidRPr="00886449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5" w:type="dxa"/>
          </w:tcPr>
          <w:p w14:paraId="3794FC62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9A317D6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Депрессивной пациентке многопрофильной больницы после первого в жизни самоотравления более всего подходит при настрое продолжить лечение</w:t>
            </w:r>
          </w:p>
          <w:p w14:paraId="30D65D96" w14:textId="77777777" w:rsidR="00E83B8D" w:rsidRPr="00E83B8D" w:rsidRDefault="00E83B8D" w:rsidP="002E24E2">
            <w:pPr>
              <w:numPr>
                <w:ilvl w:val="1"/>
                <w:numId w:val="1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амбулаторное лечение в ПНД</w:t>
            </w:r>
          </w:p>
          <w:p w14:paraId="2AD10C19" w14:textId="77777777" w:rsidR="00E83B8D" w:rsidRPr="00E83B8D" w:rsidRDefault="00E83B8D" w:rsidP="002E24E2">
            <w:pPr>
              <w:numPr>
                <w:ilvl w:val="1"/>
                <w:numId w:val="1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дневной стационар психоневрологического диспансера (ПНД) по месту жительства</w:t>
            </w:r>
          </w:p>
          <w:p w14:paraId="30C9F54C" w14:textId="77777777" w:rsidR="00E83B8D" w:rsidRPr="00E83B8D" w:rsidRDefault="00E83B8D" w:rsidP="002E24E2">
            <w:pPr>
              <w:numPr>
                <w:ilvl w:val="1"/>
                <w:numId w:val="1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кризисное отделение той же больницы</w:t>
            </w:r>
          </w:p>
          <w:p w14:paraId="4ED432C2" w14:textId="77777777" w:rsidR="00E83B8D" w:rsidRPr="00E83B8D" w:rsidRDefault="00E83B8D" w:rsidP="002E24E2">
            <w:pPr>
              <w:numPr>
                <w:ilvl w:val="1"/>
                <w:numId w:val="1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острое психиатрическое отделение</w:t>
            </w:r>
          </w:p>
        </w:tc>
        <w:tc>
          <w:tcPr>
            <w:tcW w:w="1000" w:type="dxa"/>
          </w:tcPr>
          <w:p w14:paraId="3DAC27A0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E83B8D" w:rsidRPr="00E83B8D" w14:paraId="03E00039" w14:textId="77777777" w:rsidTr="00E0283B">
        <w:trPr>
          <w:trHeight w:val="1593"/>
        </w:trPr>
        <w:tc>
          <w:tcPr>
            <w:tcW w:w="969" w:type="dxa"/>
          </w:tcPr>
          <w:p w14:paraId="0B646C38" w14:textId="4056CEE0" w:rsidR="00E83B8D" w:rsidRPr="00E83B8D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</w:p>
          <w:p w14:paraId="26985206" w14:textId="7B6D875A" w:rsidR="00E83B8D" w:rsidRPr="00E83B8D" w:rsidRDefault="00886449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449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5" w:type="dxa"/>
          </w:tcPr>
          <w:p w14:paraId="3C8F7411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83B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6647961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При использовании научно-доказательных методов можно снизить уровень суицидов на</w:t>
            </w:r>
          </w:p>
          <w:p w14:paraId="379169D6" w14:textId="77777777" w:rsidR="00E83B8D" w:rsidRPr="00E83B8D" w:rsidRDefault="00E83B8D" w:rsidP="002E24E2">
            <w:pPr>
              <w:numPr>
                <w:ilvl w:val="0"/>
                <w:numId w:val="14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0%</w:t>
            </w:r>
          </w:p>
          <w:p w14:paraId="60960A49" w14:textId="77777777" w:rsidR="00E83B8D" w:rsidRPr="00E83B8D" w:rsidRDefault="00E83B8D" w:rsidP="002E24E2">
            <w:pPr>
              <w:numPr>
                <w:ilvl w:val="0"/>
                <w:numId w:val="14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10-20%</w:t>
            </w:r>
          </w:p>
          <w:p w14:paraId="771580A9" w14:textId="77777777" w:rsidR="00E83B8D" w:rsidRPr="00E83B8D" w:rsidRDefault="00E83B8D" w:rsidP="002E24E2">
            <w:pPr>
              <w:numPr>
                <w:ilvl w:val="0"/>
                <w:numId w:val="14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  <w:p w14:paraId="0EF5D40D" w14:textId="77777777" w:rsidR="00E83B8D" w:rsidRPr="00E83B8D" w:rsidRDefault="00E83B8D" w:rsidP="002E24E2">
            <w:pPr>
              <w:numPr>
                <w:ilvl w:val="0"/>
                <w:numId w:val="14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000" w:type="dxa"/>
          </w:tcPr>
          <w:p w14:paraId="07D4A58E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14:paraId="5787B0D7" w14:textId="026DCD1D" w:rsidR="00B06480" w:rsidRDefault="00B06480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49628DED" w14:textId="33181BC2" w:rsidR="00B06480" w:rsidRDefault="00B06480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2B7363CE" w14:textId="77777777" w:rsidR="002C4575" w:rsidRDefault="002C4575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0B39CF9F" w14:textId="35BF8D3B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ВЫБОР </w:t>
      </w:r>
      <w:r>
        <w:rPr>
          <w:rFonts w:ascii="Times New Roman" w:eastAsia="+mn-ea" w:hAnsi="Times New Roman" w:cs="Times New Roman"/>
          <w:b/>
          <w:color w:val="000000"/>
        </w:rPr>
        <w:t>НЕСКОЛЬКИХ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ВАРИАНТ</w:t>
      </w:r>
      <w:r>
        <w:rPr>
          <w:rFonts w:ascii="Times New Roman" w:eastAsia="+mn-ea" w:hAnsi="Times New Roman" w:cs="Times New Roman"/>
          <w:b/>
          <w:color w:val="000000"/>
        </w:rPr>
        <w:t>ОВ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ОТВЕТ</w:t>
      </w:r>
      <w:r>
        <w:rPr>
          <w:rFonts w:ascii="Times New Roman" w:eastAsia="+mn-ea" w:hAnsi="Times New Roman" w:cs="Times New Roman"/>
          <w:b/>
          <w:color w:val="000000"/>
        </w:rPr>
        <w:t>ОВ</w:t>
      </w:r>
    </w:p>
    <w:p w14:paraId="1099EF4C" w14:textId="77777777" w:rsidR="002C4575" w:rsidRDefault="002C4575" w:rsidP="002C4575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945"/>
        <w:gridCol w:w="7414"/>
        <w:gridCol w:w="985"/>
      </w:tblGrid>
      <w:tr w:rsidR="00E83B8D" w:rsidRPr="00E83B8D" w14:paraId="3A3F01A4" w14:textId="77777777" w:rsidTr="002C4575">
        <w:trPr>
          <w:cantSplit/>
          <w:trHeight w:val="1375"/>
        </w:trPr>
        <w:tc>
          <w:tcPr>
            <w:tcW w:w="945" w:type="dxa"/>
            <w:textDirection w:val="btLr"/>
          </w:tcPr>
          <w:p w14:paraId="4AD9F585" w14:textId="77777777" w:rsidR="00E83B8D" w:rsidRPr="00E83B8D" w:rsidRDefault="00E83B8D" w:rsidP="00E83B8D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6ACBA79" w14:textId="77777777" w:rsidR="00E83B8D" w:rsidRPr="00E83B8D" w:rsidRDefault="00E83B8D" w:rsidP="00E83B8D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414" w:type="dxa"/>
            <w:vAlign w:val="center"/>
          </w:tcPr>
          <w:p w14:paraId="4B7A6E8D" w14:textId="77777777" w:rsidR="00E83B8D" w:rsidRPr="00E83B8D" w:rsidRDefault="00E83B8D" w:rsidP="00E83B8D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85" w:type="dxa"/>
            <w:vAlign w:val="center"/>
          </w:tcPr>
          <w:p w14:paraId="32EFF2B6" w14:textId="77777777" w:rsidR="00E83B8D" w:rsidRPr="00E83B8D" w:rsidRDefault="00E83B8D" w:rsidP="00E83B8D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E83B8D" w:rsidRPr="00E83B8D" w14:paraId="01F05561" w14:textId="77777777" w:rsidTr="002C457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E2EBC09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Теоретические основы суицидального поведения</w:t>
            </w:r>
          </w:p>
        </w:tc>
      </w:tr>
      <w:tr w:rsidR="00E83B8D" w:rsidRPr="00E83B8D" w14:paraId="02F45045" w14:textId="77777777" w:rsidTr="002C4575">
        <w:tc>
          <w:tcPr>
            <w:tcW w:w="945" w:type="dxa"/>
          </w:tcPr>
          <w:p w14:paraId="0963FDEE" w14:textId="1407B74C" w:rsidR="00E0283B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  <w:p w14:paraId="2562710C" w14:textId="7587946B" w:rsidR="00E83B8D" w:rsidRDefault="002C4575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83B8D"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  <w:p w14:paraId="7C080EE0" w14:textId="3D88E2DC" w:rsidR="00886449" w:rsidRPr="00E83B8D" w:rsidRDefault="00886449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14" w:type="dxa"/>
          </w:tcPr>
          <w:p w14:paraId="5C2FA0C3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A372D49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Суицидальное поведение, согласно статистическим данным, более свойственно для следующих возрастов:</w:t>
            </w:r>
          </w:p>
          <w:p w14:paraId="21D11832" w14:textId="77777777" w:rsidR="00E83B8D" w:rsidRPr="00E83B8D" w:rsidRDefault="00E83B8D" w:rsidP="002E24E2">
            <w:pPr>
              <w:numPr>
                <w:ilvl w:val="0"/>
                <w:numId w:val="15"/>
              </w:numPr>
              <w:ind w:left="496" w:hanging="49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младенческий</w:t>
            </w:r>
          </w:p>
          <w:p w14:paraId="6D9A055C" w14:textId="77777777" w:rsidR="00E83B8D" w:rsidRPr="00E83B8D" w:rsidRDefault="00E83B8D" w:rsidP="002E24E2">
            <w:pPr>
              <w:numPr>
                <w:ilvl w:val="0"/>
                <w:numId w:val="15"/>
              </w:numPr>
              <w:ind w:left="496" w:hanging="49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подростковый</w:t>
            </w:r>
          </w:p>
          <w:p w14:paraId="48CC9A66" w14:textId="77777777" w:rsidR="00E83B8D" w:rsidRPr="00E83B8D" w:rsidRDefault="00E83B8D" w:rsidP="002E24E2">
            <w:pPr>
              <w:numPr>
                <w:ilvl w:val="0"/>
                <w:numId w:val="15"/>
              </w:numPr>
              <w:ind w:left="496" w:hanging="49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старческий</w:t>
            </w:r>
          </w:p>
          <w:p w14:paraId="6C4C1E2F" w14:textId="77777777" w:rsidR="00E83B8D" w:rsidRPr="00E83B8D" w:rsidRDefault="00E83B8D" w:rsidP="002E24E2">
            <w:pPr>
              <w:numPr>
                <w:ilvl w:val="0"/>
                <w:numId w:val="15"/>
              </w:numPr>
              <w:ind w:left="496" w:hanging="49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дошкольный</w:t>
            </w:r>
          </w:p>
        </w:tc>
        <w:tc>
          <w:tcPr>
            <w:tcW w:w="985" w:type="dxa"/>
          </w:tcPr>
          <w:p w14:paraId="3F2ED6D4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2,3</w:t>
            </w:r>
          </w:p>
        </w:tc>
      </w:tr>
      <w:tr w:rsidR="00E83B8D" w:rsidRPr="00E83B8D" w14:paraId="406EA632" w14:textId="77777777" w:rsidTr="002C457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1B824F4" w14:textId="004C2892" w:rsidR="00E83B8D" w:rsidRPr="00E83B8D" w:rsidRDefault="00E83B8D" w:rsidP="0088644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Классификация видов суицидального пове</w:t>
            </w:r>
            <w:r w:rsidR="008864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ения</w:t>
            </w:r>
          </w:p>
        </w:tc>
      </w:tr>
      <w:tr w:rsidR="00E83B8D" w:rsidRPr="00E83B8D" w14:paraId="74722788" w14:textId="77777777" w:rsidTr="002C4575">
        <w:tc>
          <w:tcPr>
            <w:tcW w:w="945" w:type="dxa"/>
          </w:tcPr>
          <w:p w14:paraId="7FE468C1" w14:textId="77777777" w:rsidR="00E83B8D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  <w:p w14:paraId="6FEA98D0" w14:textId="4ECB2418" w:rsidR="00886449" w:rsidRPr="00E83B8D" w:rsidRDefault="002C4575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86449" w:rsidRPr="008864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414" w:type="dxa"/>
          </w:tcPr>
          <w:p w14:paraId="15F55CCD" w14:textId="0C89E276" w:rsidR="00E83B8D" w:rsidRPr="00DF01FD" w:rsidRDefault="00DF01F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00F5D40E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Дюркгейм выделяет четыре типа самоубийств: </w:t>
            </w:r>
          </w:p>
          <w:p w14:paraId="71D4DDAC" w14:textId="77777777" w:rsidR="00E83B8D" w:rsidRPr="00E83B8D" w:rsidRDefault="00E83B8D" w:rsidP="002E24E2">
            <w:pPr>
              <w:numPr>
                <w:ilvl w:val="0"/>
                <w:numId w:val="16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эгоистическое</w:t>
            </w:r>
          </w:p>
          <w:p w14:paraId="0E48FF5B" w14:textId="77777777" w:rsidR="00E83B8D" w:rsidRPr="00E83B8D" w:rsidRDefault="00E83B8D" w:rsidP="002E24E2">
            <w:pPr>
              <w:numPr>
                <w:ilvl w:val="0"/>
                <w:numId w:val="16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альтруистическое</w:t>
            </w:r>
          </w:p>
          <w:p w14:paraId="21790C6B" w14:textId="77777777" w:rsidR="00E83B8D" w:rsidRPr="00E83B8D" w:rsidRDefault="00E83B8D" w:rsidP="002E24E2">
            <w:pPr>
              <w:numPr>
                <w:ilvl w:val="0"/>
                <w:numId w:val="16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футуристическая </w:t>
            </w:r>
          </w:p>
          <w:p w14:paraId="3BDE2DDA" w14:textId="77777777" w:rsidR="00E83B8D" w:rsidRPr="00E83B8D" w:rsidRDefault="00E83B8D" w:rsidP="002E24E2">
            <w:pPr>
              <w:numPr>
                <w:ilvl w:val="0"/>
                <w:numId w:val="16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аномическое</w:t>
            </w:r>
            <w:proofErr w:type="spellEnd"/>
          </w:p>
          <w:p w14:paraId="5591DAE3" w14:textId="77777777" w:rsidR="00E83B8D" w:rsidRPr="00E83B8D" w:rsidRDefault="00E83B8D" w:rsidP="002E24E2">
            <w:pPr>
              <w:numPr>
                <w:ilvl w:val="0"/>
                <w:numId w:val="16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фаталистическое</w:t>
            </w:r>
          </w:p>
        </w:tc>
        <w:tc>
          <w:tcPr>
            <w:tcW w:w="985" w:type="dxa"/>
          </w:tcPr>
          <w:p w14:paraId="5787165F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1,2,4,5</w:t>
            </w:r>
          </w:p>
        </w:tc>
      </w:tr>
      <w:tr w:rsidR="00E83B8D" w:rsidRPr="00E83B8D" w14:paraId="3841DEEB" w14:textId="77777777" w:rsidTr="002C4575">
        <w:tc>
          <w:tcPr>
            <w:tcW w:w="945" w:type="dxa"/>
          </w:tcPr>
          <w:p w14:paraId="4F22F3D9" w14:textId="77777777" w:rsidR="00E83B8D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  <w:p w14:paraId="5A637142" w14:textId="4E7D2536" w:rsidR="00886449" w:rsidRPr="00E83B8D" w:rsidRDefault="002C4575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86449" w:rsidRPr="008864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414" w:type="dxa"/>
          </w:tcPr>
          <w:p w14:paraId="33FCDDB3" w14:textId="13E9DC52" w:rsidR="00E83B8D" w:rsidRPr="00DF01FD" w:rsidRDefault="00DF01F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06D1E503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М.В. Зотов выделяет следующие внутренние формы суицидального поведения:</w:t>
            </w:r>
          </w:p>
          <w:p w14:paraId="3D4B546B" w14:textId="6E65F4F2" w:rsidR="00E83B8D" w:rsidRPr="002C4575" w:rsidRDefault="00E83B8D" w:rsidP="002E24E2">
            <w:pPr>
              <w:pStyle w:val="a3"/>
              <w:numPr>
                <w:ilvl w:val="0"/>
                <w:numId w:val="17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C45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антивитальные</w:t>
            </w:r>
            <w:proofErr w:type="spellEnd"/>
            <w:r w:rsidRPr="002C45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переживания</w:t>
            </w:r>
          </w:p>
          <w:p w14:paraId="0DF26CC8" w14:textId="1096BB77" w:rsidR="00E83B8D" w:rsidRPr="002C4575" w:rsidRDefault="00E83B8D" w:rsidP="002E24E2">
            <w:pPr>
              <w:pStyle w:val="a3"/>
              <w:numPr>
                <w:ilvl w:val="0"/>
                <w:numId w:val="17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45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суицидальные мысли</w:t>
            </w:r>
          </w:p>
          <w:p w14:paraId="2843FB51" w14:textId="5AB8599D" w:rsidR="00E83B8D" w:rsidRPr="002C4575" w:rsidRDefault="00E83B8D" w:rsidP="002E24E2">
            <w:pPr>
              <w:pStyle w:val="a3"/>
              <w:numPr>
                <w:ilvl w:val="0"/>
                <w:numId w:val="17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45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суицидальные замыслы</w:t>
            </w:r>
          </w:p>
          <w:p w14:paraId="75532E12" w14:textId="77777777" w:rsidR="002C4575" w:rsidRDefault="00E83B8D" w:rsidP="002E24E2">
            <w:pPr>
              <w:pStyle w:val="a3"/>
              <w:numPr>
                <w:ilvl w:val="0"/>
                <w:numId w:val="17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45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суицидальные намерения</w:t>
            </w:r>
          </w:p>
          <w:p w14:paraId="374ECD94" w14:textId="0935F05F" w:rsidR="00E83B8D" w:rsidRPr="002C4575" w:rsidRDefault="002C4575" w:rsidP="002E24E2">
            <w:pPr>
              <w:pStyle w:val="a3"/>
              <w:numPr>
                <w:ilvl w:val="0"/>
                <w:numId w:val="17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45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E83B8D" w:rsidRPr="002C45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уицидальные действия</w:t>
            </w:r>
          </w:p>
        </w:tc>
        <w:tc>
          <w:tcPr>
            <w:tcW w:w="985" w:type="dxa"/>
          </w:tcPr>
          <w:p w14:paraId="6531882C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1,2,3,4</w:t>
            </w:r>
          </w:p>
        </w:tc>
      </w:tr>
      <w:tr w:rsidR="00E83B8D" w:rsidRPr="00E83B8D" w14:paraId="0D7A7B1C" w14:textId="77777777" w:rsidTr="002C457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211BC87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Профилактика суицидального поведения. Оценка суицидального риска при проведении интервью</w:t>
            </w:r>
          </w:p>
        </w:tc>
      </w:tr>
      <w:tr w:rsidR="00E83B8D" w:rsidRPr="00E83B8D" w14:paraId="05576FAC" w14:textId="77777777" w:rsidTr="002C4575">
        <w:tc>
          <w:tcPr>
            <w:tcW w:w="945" w:type="dxa"/>
          </w:tcPr>
          <w:p w14:paraId="37CF5A97" w14:textId="77777777" w:rsidR="00E83B8D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  <w:p w14:paraId="2ED1A283" w14:textId="05B46CE0" w:rsidR="00886449" w:rsidRPr="00E83B8D" w:rsidRDefault="00886449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449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414" w:type="dxa"/>
          </w:tcPr>
          <w:p w14:paraId="3B543E0D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верные утверждения:</w:t>
            </w:r>
          </w:p>
          <w:p w14:paraId="29DD56FC" w14:textId="41B0EBFA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Наибольший риск суицида у таких лиц</w:t>
            </w:r>
            <w:r w:rsidR="002C45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как:</w:t>
            </w:r>
          </w:p>
          <w:p w14:paraId="2B5EC85B" w14:textId="77777777" w:rsidR="00E83B8D" w:rsidRPr="00E83B8D" w:rsidRDefault="00E83B8D" w:rsidP="002E24E2">
            <w:pPr>
              <w:numPr>
                <w:ilvl w:val="0"/>
                <w:numId w:val="18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бобыль 40 лет, разведен, не работает, живет случайными заработками, «на счетчике» коллекторов. Злоупотребляет спиртным, в опьянении агрессивен. Две недели назад решил выброситься из окна 9 этажа. Час сидел на подоконнике, курил, но передумал</w:t>
            </w:r>
          </w:p>
          <w:p w14:paraId="6E39177C" w14:textId="77777777" w:rsidR="00E83B8D" w:rsidRPr="00E83B8D" w:rsidRDefault="00E83B8D" w:rsidP="002E24E2">
            <w:pPr>
              <w:numPr>
                <w:ilvl w:val="0"/>
                <w:numId w:val="18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вдова 73 лет и бабушка двух озорных внуков-подростков. Страдает ревматоидным артритом, с трудом передвигается, принимает большие дозы анальгетиков и снотворных. Неоднократно заявляла, что обуза семье дочери, хочет, чтобы «Бог прибрал поскорее»</w:t>
            </w:r>
          </w:p>
          <w:p w14:paraId="1F46D461" w14:textId="77777777" w:rsidR="00E83B8D" w:rsidRPr="00E83B8D" w:rsidRDefault="00E83B8D" w:rsidP="002E24E2">
            <w:pPr>
              <w:numPr>
                <w:ilvl w:val="0"/>
                <w:numId w:val="18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девушка 18 лет после ссоры с женихом запила 10 таблеток снотворного стаканом виски, послала прощальное письмо любимому с указанием количества принятых таблеток. Заснула, оставив открытой входную дверь. Бригада скорой помощи, вызванная женихом, промыла желудок на дому. От госпитализации отказалась. Плачет, просит прощения у жениха, </w:t>
            </w: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обещает «так больше не делать» и винит его «за черствость». Обсуждают детали свадебного торжества</w:t>
            </w:r>
          </w:p>
        </w:tc>
        <w:tc>
          <w:tcPr>
            <w:tcW w:w="985" w:type="dxa"/>
          </w:tcPr>
          <w:p w14:paraId="7B4E491A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1,2</w:t>
            </w:r>
          </w:p>
        </w:tc>
      </w:tr>
      <w:tr w:rsidR="00E83B8D" w:rsidRPr="00E83B8D" w14:paraId="0E717F4A" w14:textId="77777777" w:rsidTr="002C4575">
        <w:tc>
          <w:tcPr>
            <w:tcW w:w="945" w:type="dxa"/>
          </w:tcPr>
          <w:p w14:paraId="3A56482F" w14:textId="77777777" w:rsidR="00E83B8D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12.</w:t>
            </w:r>
          </w:p>
          <w:p w14:paraId="0663CB77" w14:textId="4B8009B0" w:rsidR="00886449" w:rsidRPr="00E83B8D" w:rsidRDefault="002C4575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86449" w:rsidRPr="008864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414" w:type="dxa"/>
          </w:tcPr>
          <w:p w14:paraId="3D814DA0" w14:textId="572DA8CD" w:rsidR="00E83B8D" w:rsidRPr="00DF01FD" w:rsidRDefault="00DF01F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48BD236" w14:textId="092DF218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Принципы организации </w:t>
            </w:r>
            <w:proofErr w:type="spellStart"/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суицидологической</w:t>
            </w:r>
            <w:proofErr w:type="spellEnd"/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помощи следующие</w:t>
            </w:r>
            <w:r w:rsidR="002C45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230C285A" w14:textId="77777777" w:rsidR="00E83B8D" w:rsidRPr="00E83B8D" w:rsidRDefault="00E83B8D" w:rsidP="002E24E2">
            <w:pPr>
              <w:numPr>
                <w:ilvl w:val="0"/>
                <w:numId w:val="19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ведомственная принадлежность</w:t>
            </w:r>
          </w:p>
          <w:p w14:paraId="2474CA28" w14:textId="77777777" w:rsidR="00E83B8D" w:rsidRPr="00E83B8D" w:rsidRDefault="00E83B8D" w:rsidP="002E24E2">
            <w:pPr>
              <w:numPr>
                <w:ilvl w:val="0"/>
                <w:numId w:val="19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межведомственное взаимодействие</w:t>
            </w:r>
          </w:p>
          <w:p w14:paraId="2F7C229F" w14:textId="77777777" w:rsidR="00E83B8D" w:rsidRPr="00E83B8D" w:rsidRDefault="00E83B8D" w:rsidP="002E24E2">
            <w:pPr>
              <w:numPr>
                <w:ilvl w:val="0"/>
                <w:numId w:val="19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обученный кадровый состав (междисциплинарные бригады)</w:t>
            </w:r>
          </w:p>
          <w:p w14:paraId="4848E92E" w14:textId="77777777" w:rsidR="00E83B8D" w:rsidRPr="00E83B8D" w:rsidRDefault="00E83B8D" w:rsidP="002E24E2">
            <w:pPr>
              <w:numPr>
                <w:ilvl w:val="0"/>
                <w:numId w:val="19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развертывание на базе психиатрических учреждений</w:t>
            </w:r>
          </w:p>
          <w:p w14:paraId="30266520" w14:textId="77777777" w:rsidR="00E83B8D" w:rsidRPr="00E83B8D" w:rsidRDefault="00E83B8D" w:rsidP="002E24E2">
            <w:pPr>
              <w:numPr>
                <w:ilvl w:val="0"/>
                <w:numId w:val="19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расположение вне психиатрических учреждений</w:t>
            </w:r>
          </w:p>
        </w:tc>
        <w:tc>
          <w:tcPr>
            <w:tcW w:w="985" w:type="dxa"/>
          </w:tcPr>
          <w:p w14:paraId="4C02472E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1,2,3,5</w:t>
            </w:r>
          </w:p>
        </w:tc>
      </w:tr>
      <w:tr w:rsidR="00E83B8D" w:rsidRPr="00E83B8D" w14:paraId="5D0AFA8F" w14:textId="77777777" w:rsidTr="002C457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32CE99D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Суицидальное поведение у детей</w:t>
            </w:r>
          </w:p>
        </w:tc>
      </w:tr>
      <w:tr w:rsidR="00E83B8D" w:rsidRPr="00E83B8D" w14:paraId="09F79744" w14:textId="77777777" w:rsidTr="002C4575">
        <w:tc>
          <w:tcPr>
            <w:tcW w:w="945" w:type="dxa"/>
          </w:tcPr>
          <w:p w14:paraId="2E790679" w14:textId="00C00431" w:rsidR="00E0283B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  <w:p w14:paraId="093B2794" w14:textId="797F4C9C" w:rsidR="00E83B8D" w:rsidRPr="00E83B8D" w:rsidRDefault="002C4575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83B8D"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414" w:type="dxa"/>
          </w:tcPr>
          <w:p w14:paraId="3D6A1442" w14:textId="6A332521" w:rsidR="00E83B8D" w:rsidRPr="00DF01FD" w:rsidRDefault="00DF01F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9980A5C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Факторами суицидального риска (угроз психологической безопасности) подростков является:</w:t>
            </w:r>
          </w:p>
          <w:p w14:paraId="48D231DB" w14:textId="77777777" w:rsidR="00E83B8D" w:rsidRPr="00E83B8D" w:rsidRDefault="00E83B8D" w:rsidP="002E24E2">
            <w:pPr>
              <w:numPr>
                <w:ilvl w:val="0"/>
                <w:numId w:val="20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неустойчивость самооценки (опора на чужое мнение, частые перемены интересов)</w:t>
            </w:r>
          </w:p>
          <w:p w14:paraId="42CF6E82" w14:textId="77777777" w:rsidR="00E83B8D" w:rsidRPr="00E83B8D" w:rsidRDefault="00E83B8D" w:rsidP="002E24E2">
            <w:pPr>
              <w:numPr>
                <w:ilvl w:val="0"/>
                <w:numId w:val="20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интернет-зависимость</w:t>
            </w:r>
          </w:p>
          <w:p w14:paraId="2ACF43CD" w14:textId="77777777" w:rsidR="00E83B8D" w:rsidRPr="00E83B8D" w:rsidRDefault="00E83B8D" w:rsidP="002E24E2">
            <w:pPr>
              <w:numPr>
                <w:ilvl w:val="0"/>
                <w:numId w:val="20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месяц рождения</w:t>
            </w:r>
          </w:p>
          <w:p w14:paraId="6C68C964" w14:textId="77777777" w:rsidR="00E83B8D" w:rsidRPr="00E83B8D" w:rsidRDefault="00E83B8D" w:rsidP="002E24E2">
            <w:pPr>
              <w:numPr>
                <w:ilvl w:val="0"/>
                <w:numId w:val="20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религиозная принадлежность</w:t>
            </w:r>
          </w:p>
        </w:tc>
        <w:tc>
          <w:tcPr>
            <w:tcW w:w="985" w:type="dxa"/>
          </w:tcPr>
          <w:p w14:paraId="0B02EAD5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</w:tr>
      <w:tr w:rsidR="00E83B8D" w:rsidRPr="00E83B8D" w14:paraId="223395D2" w14:textId="77777777" w:rsidTr="002C4575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A72D3C8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proofErr w:type="spellStart"/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Совладание</w:t>
            </w:r>
            <w:proofErr w:type="spellEnd"/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 осложняющими эмоциональными реакциями</w:t>
            </w:r>
          </w:p>
        </w:tc>
      </w:tr>
      <w:tr w:rsidR="00E83B8D" w:rsidRPr="00E83B8D" w14:paraId="322EA577" w14:textId="77777777" w:rsidTr="002C4575">
        <w:tc>
          <w:tcPr>
            <w:tcW w:w="945" w:type="dxa"/>
          </w:tcPr>
          <w:p w14:paraId="08542BF5" w14:textId="77777777" w:rsidR="00E83B8D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  <w:p w14:paraId="30075E00" w14:textId="14365885" w:rsidR="00E0283B" w:rsidRPr="00E83B8D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83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414" w:type="dxa"/>
          </w:tcPr>
          <w:p w14:paraId="25ADEF22" w14:textId="4619D027" w:rsidR="00E83B8D" w:rsidRPr="00DF01FD" w:rsidRDefault="00DF01F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1CBBA99F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Психологическое консультирование родителей </w:t>
            </w:r>
            <w:proofErr w:type="spellStart"/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несоврешеннолетних</w:t>
            </w:r>
            <w:proofErr w:type="spellEnd"/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высоким суицидальным риском направленно на:</w:t>
            </w:r>
          </w:p>
          <w:p w14:paraId="6666EA10" w14:textId="77777777" w:rsidR="00E83B8D" w:rsidRPr="00E83B8D" w:rsidRDefault="00E83B8D" w:rsidP="002E24E2">
            <w:pPr>
              <w:numPr>
                <w:ilvl w:val="0"/>
                <w:numId w:val="21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информирование о возрастных и индивидуальных особенностях реагирования в кризисных ситуациях и способах </w:t>
            </w:r>
            <w:proofErr w:type="spellStart"/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совладания</w:t>
            </w:r>
            <w:proofErr w:type="spellEnd"/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ними</w:t>
            </w:r>
          </w:p>
          <w:p w14:paraId="152E5596" w14:textId="77777777" w:rsidR="00E83B8D" w:rsidRPr="00E83B8D" w:rsidRDefault="00E83B8D" w:rsidP="002E24E2">
            <w:pPr>
              <w:numPr>
                <w:ilvl w:val="0"/>
                <w:numId w:val="21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рекомендации по вопросам взаимоотношения с детьми</w:t>
            </w:r>
          </w:p>
          <w:p w14:paraId="2D9612F1" w14:textId="77777777" w:rsidR="00E83B8D" w:rsidRPr="00E83B8D" w:rsidRDefault="00E83B8D" w:rsidP="002E24E2">
            <w:pPr>
              <w:numPr>
                <w:ilvl w:val="0"/>
                <w:numId w:val="21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информирование о имеющихся очных экстренных и кризисных психологических службах в городе (районе), телефонах доверия</w:t>
            </w:r>
          </w:p>
          <w:p w14:paraId="71616AE9" w14:textId="77777777" w:rsidR="00E83B8D" w:rsidRPr="00E83B8D" w:rsidRDefault="00E83B8D" w:rsidP="002E24E2">
            <w:pPr>
              <w:numPr>
                <w:ilvl w:val="0"/>
                <w:numId w:val="21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случае выраженности негативных реакций на травматическое событие, оказание экстренной психологической помощи</w:t>
            </w:r>
          </w:p>
          <w:p w14:paraId="414F51CC" w14:textId="77777777" w:rsidR="00E83B8D" w:rsidRPr="00E83B8D" w:rsidRDefault="00E83B8D" w:rsidP="002E24E2">
            <w:pPr>
              <w:numPr>
                <w:ilvl w:val="0"/>
                <w:numId w:val="21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установление особенностей взаимоотношений членов семьи</w:t>
            </w:r>
          </w:p>
        </w:tc>
        <w:tc>
          <w:tcPr>
            <w:tcW w:w="985" w:type="dxa"/>
          </w:tcPr>
          <w:p w14:paraId="1B01E158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1,2,3,4</w:t>
            </w:r>
          </w:p>
        </w:tc>
      </w:tr>
    </w:tbl>
    <w:p w14:paraId="640AD875" w14:textId="36BA5C4A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0D4E33A5" w14:textId="77777777" w:rsidR="002C4575" w:rsidRDefault="002C4575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0F1EE104" w14:textId="2488AA02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</w:t>
      </w:r>
      <w:r>
        <w:rPr>
          <w:rFonts w:ascii="Times New Roman" w:eastAsia="+mn-ea" w:hAnsi="Times New Roman" w:cs="Times New Roman"/>
          <w:b/>
          <w:color w:val="000000"/>
        </w:rPr>
        <w:t>СООТВЕТСТВИЕ</w:t>
      </w:r>
    </w:p>
    <w:p w14:paraId="29EEC726" w14:textId="77777777" w:rsidR="002C4575" w:rsidRDefault="002C4575" w:rsidP="002C4575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7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7796"/>
        <w:gridCol w:w="26"/>
        <w:gridCol w:w="1085"/>
        <w:gridCol w:w="17"/>
      </w:tblGrid>
      <w:tr w:rsidR="00E83B8D" w:rsidRPr="00E83B8D" w14:paraId="48097B68" w14:textId="77777777" w:rsidTr="00E0283B">
        <w:trPr>
          <w:gridAfter w:val="1"/>
          <w:wAfter w:w="17" w:type="dxa"/>
          <w:trHeight w:val="2510"/>
        </w:trPr>
        <w:tc>
          <w:tcPr>
            <w:tcW w:w="704" w:type="dxa"/>
            <w:textDirection w:val="btLr"/>
          </w:tcPr>
          <w:p w14:paraId="16C56550" w14:textId="77777777" w:rsidR="00E83B8D" w:rsidRPr="00E83B8D" w:rsidRDefault="00E83B8D" w:rsidP="00E83B8D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DCC6489" w14:textId="77777777" w:rsidR="00E83B8D" w:rsidRPr="00E83B8D" w:rsidRDefault="00E83B8D" w:rsidP="00E83B8D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822" w:type="dxa"/>
            <w:gridSpan w:val="2"/>
            <w:vAlign w:val="center"/>
          </w:tcPr>
          <w:p w14:paraId="1539B7A2" w14:textId="77777777" w:rsidR="00E83B8D" w:rsidRPr="00E83B8D" w:rsidRDefault="00E83B8D" w:rsidP="00E83B8D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85" w:type="dxa"/>
            <w:vAlign w:val="center"/>
          </w:tcPr>
          <w:p w14:paraId="62468FDA" w14:textId="77777777" w:rsidR="00E83B8D" w:rsidRPr="00E83B8D" w:rsidRDefault="00E83B8D" w:rsidP="00E83B8D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83B8D">
              <w:rPr>
                <w:rFonts w:ascii="Times New Roman" w:eastAsia="Calibri" w:hAnsi="Times New Roman" w:cs="Times New Roman"/>
                <w:b/>
              </w:rPr>
              <w:t>Ключ</w:t>
            </w:r>
          </w:p>
        </w:tc>
      </w:tr>
      <w:tr w:rsidR="00E83B8D" w:rsidRPr="00E83B8D" w14:paraId="00FA0E06" w14:textId="77777777" w:rsidTr="002C4575">
        <w:tc>
          <w:tcPr>
            <w:tcW w:w="9628" w:type="dxa"/>
            <w:gridSpan w:val="5"/>
            <w:shd w:val="clear" w:color="auto" w:fill="F2F2F2" w:themeFill="background1" w:themeFillShade="F2"/>
          </w:tcPr>
          <w:p w14:paraId="2ED01D20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Профилактика суицидального поведения. Оценка суицидального риска при проведении интервью</w:t>
            </w:r>
          </w:p>
        </w:tc>
      </w:tr>
      <w:tr w:rsidR="00E83B8D" w:rsidRPr="00E83B8D" w14:paraId="5C762CCE" w14:textId="77777777" w:rsidTr="00E0283B">
        <w:tc>
          <w:tcPr>
            <w:tcW w:w="704" w:type="dxa"/>
          </w:tcPr>
          <w:p w14:paraId="55263E77" w14:textId="77777777" w:rsidR="00E83B8D" w:rsidRDefault="00E0283B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13F8B4E7" w14:textId="01B400FD" w:rsidR="00E0283B" w:rsidRPr="00E83B8D" w:rsidRDefault="00E0283B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83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2" w:type="dxa"/>
            <w:gridSpan w:val="2"/>
          </w:tcPr>
          <w:p w14:paraId="4740C8A7" w14:textId="59B75F2A" w:rsidR="00E83B8D" w:rsidRDefault="00E83B8D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5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группой факторов суицидального риска и фактором суицидального риска, относящимся к ней</w:t>
            </w:r>
          </w:p>
          <w:p w14:paraId="6ACAAD57" w14:textId="77777777" w:rsidR="0026056D" w:rsidRPr="00E83B8D" w:rsidRDefault="0026056D" w:rsidP="0026056D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85"/>
              <w:gridCol w:w="3785"/>
            </w:tblGrid>
            <w:tr w:rsidR="00E83B8D" w:rsidRPr="00E83B8D" w14:paraId="45218B0F" w14:textId="77777777" w:rsidTr="0026056D">
              <w:tc>
                <w:tcPr>
                  <w:tcW w:w="3785" w:type="dxa"/>
                </w:tcPr>
                <w:p w14:paraId="5C2B611C" w14:textId="77777777" w:rsidR="00E83B8D" w:rsidRDefault="00E83B8D" w:rsidP="002C4575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C457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Группа факторов суицидального риска</w:t>
                  </w:r>
                </w:p>
                <w:p w14:paraId="1B5E7FA1" w14:textId="39D930A1" w:rsidR="0026056D" w:rsidRPr="002C4575" w:rsidRDefault="0026056D" w:rsidP="0026056D">
                  <w:pPr>
                    <w:spacing w:line="12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85" w:type="dxa"/>
                </w:tcPr>
                <w:p w14:paraId="13531444" w14:textId="77777777" w:rsidR="00E83B8D" w:rsidRPr="002C4575" w:rsidRDefault="00E83B8D" w:rsidP="002C4575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C457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Фактор суицидального риска</w:t>
                  </w:r>
                </w:p>
                <w:p w14:paraId="753D20D5" w14:textId="77777777" w:rsidR="00E83B8D" w:rsidRPr="002C4575" w:rsidRDefault="00E83B8D" w:rsidP="002C4575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83B8D" w:rsidRPr="00E83B8D" w14:paraId="559A2C17" w14:textId="77777777" w:rsidTr="0026056D">
              <w:tc>
                <w:tcPr>
                  <w:tcW w:w="3785" w:type="dxa"/>
                </w:tcPr>
                <w:p w14:paraId="32E085B5" w14:textId="3A271F16" w:rsidR="00E83B8D" w:rsidRPr="002C4575" w:rsidRDefault="00E83B8D" w:rsidP="002E24E2">
                  <w:pPr>
                    <w:pStyle w:val="a3"/>
                    <w:numPr>
                      <w:ilvl w:val="0"/>
                      <w:numId w:val="22"/>
                    </w:numPr>
                    <w:ind w:left="346" w:hanging="346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457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Социально-демографические факторы суицидального риска</w:t>
                  </w:r>
                </w:p>
              </w:tc>
              <w:tc>
                <w:tcPr>
                  <w:tcW w:w="3785" w:type="dxa"/>
                </w:tcPr>
                <w:p w14:paraId="6A7640A0" w14:textId="69039898" w:rsidR="00E83B8D" w:rsidRPr="0026056D" w:rsidRDefault="00E83B8D" w:rsidP="002E24E2">
                  <w:pPr>
                    <w:pStyle w:val="a3"/>
                    <w:numPr>
                      <w:ilvl w:val="0"/>
                      <w:numId w:val="23"/>
                    </w:numPr>
                    <w:ind w:left="394" w:hanging="394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6056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Суицидальные попытки в анамнезе</w:t>
                  </w:r>
                </w:p>
              </w:tc>
            </w:tr>
            <w:tr w:rsidR="00E83B8D" w:rsidRPr="00E83B8D" w14:paraId="105A78B8" w14:textId="77777777" w:rsidTr="0026056D">
              <w:tc>
                <w:tcPr>
                  <w:tcW w:w="3785" w:type="dxa"/>
                </w:tcPr>
                <w:p w14:paraId="169A52C3" w14:textId="0AFD949E" w:rsidR="00E83B8D" w:rsidRPr="002C4575" w:rsidRDefault="00E83B8D" w:rsidP="002E24E2">
                  <w:pPr>
                    <w:pStyle w:val="a3"/>
                    <w:numPr>
                      <w:ilvl w:val="0"/>
                      <w:numId w:val="22"/>
                    </w:numPr>
                    <w:ind w:left="346" w:hanging="346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457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Медицинские факторы суицидального риска</w:t>
                  </w:r>
                </w:p>
              </w:tc>
              <w:tc>
                <w:tcPr>
                  <w:tcW w:w="3785" w:type="dxa"/>
                </w:tcPr>
                <w:p w14:paraId="3965C59A" w14:textId="53C7FC44" w:rsidR="00E83B8D" w:rsidRPr="0026056D" w:rsidRDefault="00E83B8D" w:rsidP="002E24E2">
                  <w:pPr>
                    <w:pStyle w:val="a3"/>
                    <w:numPr>
                      <w:ilvl w:val="0"/>
                      <w:numId w:val="23"/>
                    </w:numPr>
                    <w:ind w:left="394" w:hanging="394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6056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Профессиональный статус</w:t>
                  </w:r>
                </w:p>
              </w:tc>
            </w:tr>
            <w:tr w:rsidR="00E83B8D" w:rsidRPr="00E83B8D" w14:paraId="3B845D1A" w14:textId="77777777" w:rsidTr="0026056D">
              <w:tc>
                <w:tcPr>
                  <w:tcW w:w="3785" w:type="dxa"/>
                </w:tcPr>
                <w:p w14:paraId="79D5E12A" w14:textId="32AD8C8E" w:rsidR="00E83B8D" w:rsidRPr="002C4575" w:rsidRDefault="00E83B8D" w:rsidP="002E24E2">
                  <w:pPr>
                    <w:pStyle w:val="a3"/>
                    <w:numPr>
                      <w:ilvl w:val="0"/>
                      <w:numId w:val="22"/>
                    </w:numPr>
                    <w:ind w:left="346" w:hanging="346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457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Биографические факторы суицидального риска</w:t>
                  </w:r>
                </w:p>
              </w:tc>
              <w:tc>
                <w:tcPr>
                  <w:tcW w:w="3785" w:type="dxa"/>
                </w:tcPr>
                <w:p w14:paraId="1D2BFC8D" w14:textId="3F58186B" w:rsidR="00E83B8D" w:rsidRPr="0026056D" w:rsidRDefault="00E83B8D" w:rsidP="002E24E2">
                  <w:pPr>
                    <w:pStyle w:val="a3"/>
                    <w:numPr>
                      <w:ilvl w:val="0"/>
                      <w:numId w:val="23"/>
                    </w:numPr>
                    <w:ind w:left="394" w:hanging="394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6056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Расстройства личности</w:t>
                  </w:r>
                </w:p>
              </w:tc>
            </w:tr>
            <w:tr w:rsidR="00E83B8D" w:rsidRPr="00E83B8D" w14:paraId="6488ED5D" w14:textId="77777777" w:rsidTr="0026056D">
              <w:tc>
                <w:tcPr>
                  <w:tcW w:w="3785" w:type="dxa"/>
                </w:tcPr>
                <w:p w14:paraId="5FF48AE8" w14:textId="77777777" w:rsidR="00E83B8D" w:rsidRPr="00E83B8D" w:rsidRDefault="00E83B8D" w:rsidP="00E83B8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85" w:type="dxa"/>
                </w:tcPr>
                <w:p w14:paraId="4381C5AA" w14:textId="77777777" w:rsidR="00E83B8D" w:rsidRPr="00E83B8D" w:rsidRDefault="00E83B8D" w:rsidP="00E83B8D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406E41F" w14:textId="77777777" w:rsidR="00E83B8D" w:rsidRPr="00E83B8D" w:rsidRDefault="00E83B8D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476A6336" w14:textId="77777777" w:rsidR="00E83B8D" w:rsidRPr="00E83B8D" w:rsidRDefault="00E83B8D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1Б</w:t>
            </w:r>
          </w:p>
          <w:p w14:paraId="576CE276" w14:textId="77777777" w:rsidR="00E83B8D" w:rsidRPr="00E83B8D" w:rsidRDefault="00E83B8D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2В</w:t>
            </w:r>
          </w:p>
          <w:p w14:paraId="0738AC87" w14:textId="77777777" w:rsidR="00E83B8D" w:rsidRPr="00E83B8D" w:rsidRDefault="00E83B8D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3А</w:t>
            </w:r>
          </w:p>
          <w:p w14:paraId="243F5A7C" w14:textId="77777777" w:rsidR="00E83B8D" w:rsidRPr="00E83B8D" w:rsidRDefault="00E83B8D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7F1DAA" w14:textId="77777777" w:rsidR="00E83B8D" w:rsidRPr="00E83B8D" w:rsidRDefault="00E83B8D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A1DBB4" w14:textId="77777777" w:rsidR="00E83B8D" w:rsidRPr="00E83B8D" w:rsidRDefault="00E83B8D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3B8D" w:rsidRPr="00E83B8D" w14:paraId="24355B9F" w14:textId="77777777" w:rsidTr="002C4575">
        <w:tc>
          <w:tcPr>
            <w:tcW w:w="9628" w:type="dxa"/>
            <w:gridSpan w:val="5"/>
            <w:shd w:val="clear" w:color="auto" w:fill="F2F2F2" w:themeFill="background1" w:themeFillShade="F2"/>
          </w:tcPr>
          <w:p w14:paraId="3CA1BF51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Суицидальное поведение у детей</w:t>
            </w:r>
          </w:p>
        </w:tc>
      </w:tr>
      <w:tr w:rsidR="00E83B8D" w:rsidRPr="00E83B8D" w14:paraId="449AAA85" w14:textId="77777777" w:rsidTr="0026056D">
        <w:trPr>
          <w:trHeight w:val="3563"/>
        </w:trPr>
        <w:tc>
          <w:tcPr>
            <w:tcW w:w="704" w:type="dxa"/>
          </w:tcPr>
          <w:p w14:paraId="789F0B35" w14:textId="77777777" w:rsidR="00E83B8D" w:rsidRDefault="00E0283B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  <w:p w14:paraId="2E08AA65" w14:textId="3438A131" w:rsidR="00E0283B" w:rsidRPr="00E83B8D" w:rsidRDefault="00E0283B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83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96" w:type="dxa"/>
          </w:tcPr>
          <w:p w14:paraId="1D7DB10C" w14:textId="77777777" w:rsidR="00E83B8D" w:rsidRPr="00E83B8D" w:rsidRDefault="00E83B8D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5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видом суицидальных поступков подростков и его содержанием</w:t>
            </w:r>
          </w:p>
          <w:p w14:paraId="79FDD05B" w14:textId="77777777" w:rsidR="00E83B8D" w:rsidRPr="00E83B8D" w:rsidRDefault="00E83B8D" w:rsidP="002C4575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9"/>
              <w:gridCol w:w="4841"/>
            </w:tblGrid>
            <w:tr w:rsidR="00E83B8D" w:rsidRPr="00E83B8D" w14:paraId="7791052D" w14:textId="77777777" w:rsidTr="0026056D">
              <w:tc>
                <w:tcPr>
                  <w:tcW w:w="2729" w:type="dxa"/>
                </w:tcPr>
                <w:p w14:paraId="192F1957" w14:textId="77777777" w:rsidR="00E83B8D" w:rsidRPr="0026056D" w:rsidRDefault="00E83B8D" w:rsidP="0026056D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6056D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Вид суицидального поступка подростка</w:t>
                  </w:r>
                </w:p>
              </w:tc>
              <w:tc>
                <w:tcPr>
                  <w:tcW w:w="4841" w:type="dxa"/>
                </w:tcPr>
                <w:p w14:paraId="064B6AA5" w14:textId="77777777" w:rsidR="00E83B8D" w:rsidRDefault="00E83B8D" w:rsidP="0026056D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6056D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Содержание суицидального поступка подростка</w:t>
                  </w:r>
                </w:p>
                <w:p w14:paraId="3EEBCFD5" w14:textId="5F9C3288" w:rsidR="0026056D" w:rsidRPr="0026056D" w:rsidRDefault="0026056D" w:rsidP="0026056D">
                  <w:pPr>
                    <w:spacing w:line="12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83B8D" w:rsidRPr="00E83B8D" w14:paraId="764F6301" w14:textId="77777777" w:rsidTr="0026056D">
              <w:tc>
                <w:tcPr>
                  <w:tcW w:w="2729" w:type="dxa"/>
                </w:tcPr>
                <w:p w14:paraId="118097A5" w14:textId="3C437996" w:rsidR="00E83B8D" w:rsidRPr="0026056D" w:rsidRDefault="00E83B8D" w:rsidP="002E24E2">
                  <w:pPr>
                    <w:pStyle w:val="a3"/>
                    <w:numPr>
                      <w:ilvl w:val="0"/>
                      <w:numId w:val="26"/>
                    </w:numPr>
                    <w:ind w:left="346" w:hanging="34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Истинные</w:t>
                  </w:r>
                </w:p>
              </w:tc>
              <w:tc>
                <w:tcPr>
                  <w:tcW w:w="4841" w:type="dxa"/>
                </w:tcPr>
                <w:p w14:paraId="1A217B46" w14:textId="77777777" w:rsidR="00E83B8D" w:rsidRDefault="00E83B8D" w:rsidP="002E24E2">
                  <w:pPr>
                    <w:pStyle w:val="a3"/>
                    <w:numPr>
                      <w:ilvl w:val="0"/>
                      <w:numId w:val="24"/>
                    </w:numPr>
                    <w:tabs>
                      <w:tab w:val="left" w:pos="467"/>
                    </w:tabs>
                    <w:ind w:left="325" w:hanging="32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Скрытые суицидальные действия совершают</w:t>
                  </w:r>
                  <w:r w:rsid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подростки, осознающие, что самоубийство не является правильным способом</w:t>
                  </w:r>
                  <w:r w:rsid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решения проблем. Самоубийство реализуется косвенными способами –занятиями экстремальными видами спорта, участием в драках, скоростной</w:t>
                  </w:r>
                  <w:r w:rsid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ездой на автомобиле, мотоцикле, опасными путешествиями, употреблением</w:t>
                  </w:r>
                  <w:r w:rsid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наркотиков. Чаще всего истинная цель не осознается либо осознается</w:t>
                  </w:r>
                  <w:r w:rsid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частично</w:t>
                  </w:r>
                  <w:r w:rsid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14:paraId="76FA2AF8" w14:textId="7C4FBD63" w:rsidR="0026056D" w:rsidRPr="0026056D" w:rsidRDefault="0026056D" w:rsidP="0026056D">
                  <w:pPr>
                    <w:pStyle w:val="a3"/>
                    <w:tabs>
                      <w:tab w:val="left" w:pos="467"/>
                    </w:tabs>
                    <w:spacing w:line="120" w:lineRule="auto"/>
                    <w:ind w:left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83B8D" w:rsidRPr="00E83B8D" w14:paraId="2CEF1E5F" w14:textId="77777777" w:rsidTr="0026056D">
              <w:tc>
                <w:tcPr>
                  <w:tcW w:w="2729" w:type="dxa"/>
                </w:tcPr>
                <w:p w14:paraId="5E960164" w14:textId="6F27D6BE" w:rsidR="00E83B8D" w:rsidRPr="0026056D" w:rsidRDefault="00E83B8D" w:rsidP="002E24E2">
                  <w:pPr>
                    <w:pStyle w:val="a3"/>
                    <w:numPr>
                      <w:ilvl w:val="0"/>
                      <w:numId w:val="26"/>
                    </w:numPr>
                    <w:ind w:left="346" w:hanging="34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Демонстративные</w:t>
                  </w:r>
                </w:p>
              </w:tc>
              <w:tc>
                <w:tcPr>
                  <w:tcW w:w="4841" w:type="dxa"/>
                </w:tcPr>
                <w:p w14:paraId="327FD0B1" w14:textId="77777777" w:rsidR="00E83B8D" w:rsidRDefault="00E83B8D" w:rsidP="002E24E2">
                  <w:pPr>
                    <w:pStyle w:val="a3"/>
                    <w:numPr>
                      <w:ilvl w:val="0"/>
                      <w:numId w:val="25"/>
                    </w:numPr>
                    <w:ind w:left="325" w:hanging="28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Действия тщательно продуманы, просчитаны, являются</w:t>
                  </w:r>
                  <w:r w:rsid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чёткой реализацией плана. Им предшествуют изменения мышления,</w:t>
                  </w:r>
                  <w:r w:rsid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высказываний, поведения. Решение принимается на основе долгих раздумий</w:t>
                  </w:r>
                  <w:r w:rsid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 смысле жизни, своём предназначении, бессмысленности </w:t>
                  </w:r>
                  <w:r w:rsidRP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существования.</w:t>
                  </w:r>
                  <w:r w:rsid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Суицидальная направленность доминирует, затмевает другие эм</w:t>
                  </w:r>
                  <w:r w:rsidR="0026056D" w:rsidRP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оции, черты </w:t>
                  </w:r>
                  <w:r w:rsidRP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характера. Цель – умереть (часто достигается).</w:t>
                  </w:r>
                </w:p>
                <w:p w14:paraId="4AC2C43C" w14:textId="6346E9AF" w:rsidR="0026056D" w:rsidRPr="0026056D" w:rsidRDefault="0026056D" w:rsidP="0026056D">
                  <w:pPr>
                    <w:pStyle w:val="a3"/>
                    <w:spacing w:line="120" w:lineRule="auto"/>
                    <w:ind w:left="32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83B8D" w:rsidRPr="00E83B8D" w14:paraId="6BCF208C" w14:textId="77777777" w:rsidTr="0026056D">
              <w:tc>
                <w:tcPr>
                  <w:tcW w:w="2729" w:type="dxa"/>
                </w:tcPr>
                <w:p w14:paraId="6C6CDD8E" w14:textId="77777777" w:rsidR="00E83B8D" w:rsidRPr="00E83B8D" w:rsidRDefault="00E83B8D" w:rsidP="00E83B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3B8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  <w:r w:rsidRPr="00E83B8D">
                    <w:rPr>
                      <w:sz w:val="24"/>
                      <w:szCs w:val="24"/>
                    </w:rPr>
                    <w:t xml:space="preserve"> </w:t>
                  </w:r>
                  <w:r w:rsidRPr="00E83B8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Маскированные</w:t>
                  </w:r>
                </w:p>
              </w:tc>
              <w:tc>
                <w:tcPr>
                  <w:tcW w:w="4841" w:type="dxa"/>
                </w:tcPr>
                <w:p w14:paraId="277C6F86" w14:textId="2A980B72" w:rsidR="00E83B8D" w:rsidRPr="0026056D" w:rsidRDefault="00E83B8D" w:rsidP="002E24E2">
                  <w:pPr>
                    <w:pStyle w:val="a3"/>
                    <w:numPr>
                      <w:ilvl w:val="0"/>
                      <w:numId w:val="27"/>
                    </w:numPr>
                    <w:ind w:left="325" w:hanging="32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05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Попытки самоубийства схожи с театральными действиями, организуются с расчётом на присутствие «зрителей». Выступают как способ проведения диалога с близкими людьми. Цель – быть услышанными, привлечь внимание к своим проблемам, получить помощь. Иногда действия заканчиваются смертью из-за просчётов плана</w:t>
                  </w:r>
                </w:p>
              </w:tc>
            </w:tr>
          </w:tbl>
          <w:p w14:paraId="042095E5" w14:textId="77777777" w:rsidR="00E83B8D" w:rsidRPr="00E83B8D" w:rsidRDefault="00E83B8D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3"/>
          </w:tcPr>
          <w:p w14:paraId="71232F8E" w14:textId="77777777" w:rsidR="00E83B8D" w:rsidRPr="00E83B8D" w:rsidRDefault="00E83B8D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1Б</w:t>
            </w:r>
          </w:p>
          <w:p w14:paraId="6DE451B8" w14:textId="77777777" w:rsidR="00E83B8D" w:rsidRPr="00E83B8D" w:rsidRDefault="00E83B8D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2В</w:t>
            </w:r>
          </w:p>
          <w:p w14:paraId="6B1FF8DA" w14:textId="77777777" w:rsidR="00E83B8D" w:rsidRPr="00E83B8D" w:rsidRDefault="00E83B8D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3А</w:t>
            </w:r>
          </w:p>
        </w:tc>
      </w:tr>
      <w:tr w:rsidR="00E83B8D" w:rsidRPr="00E83B8D" w14:paraId="3965D222" w14:textId="77777777" w:rsidTr="002C4575">
        <w:tc>
          <w:tcPr>
            <w:tcW w:w="9628" w:type="dxa"/>
            <w:gridSpan w:val="5"/>
            <w:shd w:val="clear" w:color="auto" w:fill="F2F2F2" w:themeFill="background1" w:themeFillShade="F2"/>
          </w:tcPr>
          <w:p w14:paraId="7C8C9CBC" w14:textId="77777777" w:rsidR="00E83B8D" w:rsidRPr="00E83B8D" w:rsidRDefault="00E83B8D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F01F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lastRenderedPageBreak/>
              <w:t xml:space="preserve">Тема 5. </w:t>
            </w:r>
            <w:proofErr w:type="spellStart"/>
            <w:r w:rsidRPr="00DF01F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>Совладание</w:t>
            </w:r>
            <w:proofErr w:type="spellEnd"/>
            <w:r w:rsidRPr="00DF01F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2F2F2" w:themeFill="background1" w:themeFillShade="F2"/>
              </w:rPr>
              <w:t xml:space="preserve"> с осложняющими эмоциональными реакциями</w:t>
            </w:r>
          </w:p>
        </w:tc>
      </w:tr>
      <w:tr w:rsidR="00E83B8D" w:rsidRPr="00E83B8D" w14:paraId="6EAB6408" w14:textId="77777777" w:rsidTr="00E0283B">
        <w:tc>
          <w:tcPr>
            <w:tcW w:w="704" w:type="dxa"/>
          </w:tcPr>
          <w:p w14:paraId="18C5AA40" w14:textId="77777777" w:rsidR="00E83B8D" w:rsidRDefault="00E0283B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123B2351" w14:textId="0FB98125" w:rsidR="00E0283B" w:rsidRPr="00E83B8D" w:rsidRDefault="00E0283B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83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96" w:type="dxa"/>
          </w:tcPr>
          <w:p w14:paraId="01C6A06A" w14:textId="22EA7B3E" w:rsidR="00E83B8D" w:rsidRDefault="00E83B8D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5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видом патологически пониженного настроения и его содержанием</w:t>
            </w:r>
            <w:r w:rsidR="0026056D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1886B6F8" w14:textId="77777777" w:rsidR="0026056D" w:rsidRPr="00E83B8D" w:rsidRDefault="0026056D" w:rsidP="0026056D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7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9"/>
              <w:gridCol w:w="4841"/>
            </w:tblGrid>
            <w:tr w:rsidR="00E83B8D" w:rsidRPr="00E83B8D" w14:paraId="75F0F232" w14:textId="77777777" w:rsidTr="0026056D">
              <w:tc>
                <w:tcPr>
                  <w:tcW w:w="2729" w:type="dxa"/>
                </w:tcPr>
                <w:p w14:paraId="3C04A8A6" w14:textId="77777777" w:rsidR="00E83B8D" w:rsidRPr="0026056D" w:rsidRDefault="00E83B8D" w:rsidP="0026056D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6056D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Наименование вида патологически пониженного настроения</w:t>
                  </w:r>
                </w:p>
              </w:tc>
              <w:tc>
                <w:tcPr>
                  <w:tcW w:w="4841" w:type="dxa"/>
                </w:tcPr>
                <w:p w14:paraId="649D71BC" w14:textId="77777777" w:rsidR="00E83B8D" w:rsidRPr="0026056D" w:rsidRDefault="00E83B8D" w:rsidP="0026056D">
                  <w:pPr>
                    <w:shd w:val="clear" w:color="auto" w:fill="FFFFFF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26056D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Содержание вида патологически пониженного настроения</w:t>
                  </w:r>
                </w:p>
                <w:p w14:paraId="19C6AD3E" w14:textId="05E2B098" w:rsidR="0026056D" w:rsidRPr="0026056D" w:rsidRDefault="0026056D" w:rsidP="0026056D">
                  <w:pPr>
                    <w:shd w:val="clear" w:color="auto" w:fill="FFFFFF"/>
                    <w:spacing w:line="12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83B8D" w:rsidRPr="00E83B8D" w14:paraId="2E120814" w14:textId="77777777" w:rsidTr="0026056D">
              <w:tc>
                <w:tcPr>
                  <w:tcW w:w="2729" w:type="dxa"/>
                </w:tcPr>
                <w:p w14:paraId="37885DBA" w14:textId="77777777" w:rsidR="00E83B8D" w:rsidRPr="00E83B8D" w:rsidRDefault="00E83B8D" w:rsidP="00E83B8D">
                  <w:pPr>
                    <w:shd w:val="clear" w:color="auto" w:fill="FFFFFF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83B8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1. </w:t>
                  </w:r>
                  <w:proofErr w:type="spellStart"/>
                  <w:r w:rsidRPr="00E83B8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Гипотимия</w:t>
                  </w:r>
                  <w:proofErr w:type="spellEnd"/>
                </w:p>
              </w:tc>
              <w:tc>
                <w:tcPr>
                  <w:tcW w:w="4841" w:type="dxa"/>
                </w:tcPr>
                <w:p w14:paraId="24A74E3D" w14:textId="77777777" w:rsidR="00E83B8D" w:rsidRDefault="0026056D" w:rsidP="002E24E2">
                  <w:pPr>
                    <w:pStyle w:val="a3"/>
                    <w:numPr>
                      <w:ilvl w:val="0"/>
                      <w:numId w:val="28"/>
                    </w:numPr>
                    <w:shd w:val="clear" w:color="auto" w:fill="FFFFFF"/>
                    <w:ind w:left="325" w:hanging="32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</w:t>
                  </w:r>
                  <w:r w:rsidR="00E83B8D" w:rsidRPr="0026056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ереживание сиюминутной опасности, с ощущением непосредственной угрозы жизни, благополучию, вызванное болезненным психическим сос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тоянием без реального основания.</w:t>
                  </w:r>
                </w:p>
                <w:p w14:paraId="05808243" w14:textId="43C982AF" w:rsidR="0026056D" w:rsidRPr="0026056D" w:rsidRDefault="0026056D" w:rsidP="0026056D">
                  <w:pPr>
                    <w:pStyle w:val="a3"/>
                    <w:shd w:val="clear" w:color="auto" w:fill="FFFFFF"/>
                    <w:spacing w:line="120" w:lineRule="auto"/>
                    <w:ind w:left="32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83B8D" w:rsidRPr="00E83B8D" w14:paraId="1F1556AF" w14:textId="77777777" w:rsidTr="0026056D">
              <w:tc>
                <w:tcPr>
                  <w:tcW w:w="2729" w:type="dxa"/>
                </w:tcPr>
                <w:p w14:paraId="04CCA28A" w14:textId="77777777" w:rsidR="00E83B8D" w:rsidRPr="00E83B8D" w:rsidRDefault="00E83B8D" w:rsidP="00E83B8D">
                  <w:pPr>
                    <w:shd w:val="clear" w:color="auto" w:fill="FFFFFF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83B8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 Дисфория</w:t>
                  </w:r>
                </w:p>
              </w:tc>
              <w:tc>
                <w:tcPr>
                  <w:tcW w:w="4841" w:type="dxa"/>
                </w:tcPr>
                <w:p w14:paraId="6B77BC21" w14:textId="77777777" w:rsidR="00E83B8D" w:rsidRDefault="0026056D" w:rsidP="002E24E2">
                  <w:pPr>
                    <w:pStyle w:val="a3"/>
                    <w:numPr>
                      <w:ilvl w:val="0"/>
                      <w:numId w:val="28"/>
                    </w:numPr>
                    <w:shd w:val="clear" w:color="auto" w:fill="FFFFFF"/>
                    <w:ind w:left="325" w:hanging="32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  <w:r w:rsidR="00E83B8D" w:rsidRPr="0026056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олезненно пониженное настроение, переживаемое как, грусть, печаль, уныние, угнетенность, подавленность, скорбь, </w:t>
                  </w:r>
                  <w:proofErr w:type="spellStart"/>
                  <w:r w:rsidR="00E83B8D" w:rsidRPr="0026056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щемление</w:t>
                  </w:r>
                  <w:proofErr w:type="spellEnd"/>
                  <w:r w:rsidR="00E83B8D" w:rsidRPr="0026056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чувство безысходности, сопровождающееся чувством физического неблагополучия, пассивности, беспомощности.</w:t>
                  </w:r>
                </w:p>
                <w:p w14:paraId="39842F3F" w14:textId="10D58C65" w:rsidR="0026056D" w:rsidRPr="0026056D" w:rsidRDefault="0026056D" w:rsidP="0026056D">
                  <w:pPr>
                    <w:pStyle w:val="a3"/>
                    <w:shd w:val="clear" w:color="auto" w:fill="FFFFFF"/>
                    <w:spacing w:line="120" w:lineRule="auto"/>
                    <w:ind w:left="32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83B8D" w:rsidRPr="00E83B8D" w14:paraId="6519ED2C" w14:textId="77777777" w:rsidTr="0026056D">
              <w:tc>
                <w:tcPr>
                  <w:tcW w:w="2729" w:type="dxa"/>
                </w:tcPr>
                <w:p w14:paraId="10AB4667" w14:textId="77777777" w:rsidR="00E83B8D" w:rsidRPr="00E83B8D" w:rsidRDefault="00E83B8D" w:rsidP="00E83B8D">
                  <w:pPr>
                    <w:shd w:val="clear" w:color="auto" w:fill="FFFFFF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83B8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 Тревога</w:t>
                  </w:r>
                </w:p>
              </w:tc>
              <w:tc>
                <w:tcPr>
                  <w:tcW w:w="4841" w:type="dxa"/>
                </w:tcPr>
                <w:p w14:paraId="70F815E8" w14:textId="77777777" w:rsidR="00E83B8D" w:rsidRDefault="0026056D" w:rsidP="002E24E2">
                  <w:pPr>
                    <w:pStyle w:val="a3"/>
                    <w:numPr>
                      <w:ilvl w:val="0"/>
                      <w:numId w:val="28"/>
                    </w:numPr>
                    <w:shd w:val="clear" w:color="auto" w:fill="FFFFFF"/>
                    <w:ind w:left="325" w:hanging="32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  <w:r w:rsidR="00E83B8D" w:rsidRPr="0026056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олезненно пониженное настроение, сопровождающееся раздражительно-тоскливо-злобным, мрачным чувством. Возникает и оканчивается внезапно.</w:t>
                  </w:r>
                </w:p>
                <w:p w14:paraId="15B89432" w14:textId="679241ED" w:rsidR="0026056D" w:rsidRPr="0026056D" w:rsidRDefault="0026056D" w:rsidP="0026056D">
                  <w:pPr>
                    <w:pStyle w:val="a3"/>
                    <w:shd w:val="clear" w:color="auto" w:fill="FFFFFF"/>
                    <w:spacing w:line="120" w:lineRule="auto"/>
                    <w:ind w:left="32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83B8D" w:rsidRPr="00E83B8D" w14:paraId="4913C0E4" w14:textId="77777777" w:rsidTr="0026056D">
              <w:tc>
                <w:tcPr>
                  <w:tcW w:w="2729" w:type="dxa"/>
                </w:tcPr>
                <w:p w14:paraId="2EAC94DD" w14:textId="6D0CE736" w:rsidR="00E83B8D" w:rsidRPr="00E83B8D" w:rsidRDefault="00E83B8D" w:rsidP="00E83B8D">
                  <w:pPr>
                    <w:shd w:val="clear" w:color="auto" w:fill="FFFFFF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83B8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4.</w:t>
                  </w:r>
                  <w:r w:rsidRPr="00E83B8D">
                    <w:t xml:space="preserve"> </w:t>
                  </w:r>
                  <w:r w:rsidRPr="00E83B8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Страх</w:t>
                  </w:r>
                </w:p>
              </w:tc>
              <w:tc>
                <w:tcPr>
                  <w:tcW w:w="4841" w:type="dxa"/>
                </w:tcPr>
                <w:p w14:paraId="1D6777EC" w14:textId="77777777" w:rsidR="00E83B8D" w:rsidRDefault="0026056D" w:rsidP="002E24E2">
                  <w:pPr>
                    <w:pStyle w:val="a3"/>
                    <w:numPr>
                      <w:ilvl w:val="0"/>
                      <w:numId w:val="28"/>
                    </w:numPr>
                    <w:shd w:val="clear" w:color="auto" w:fill="FFFFFF"/>
                    <w:ind w:left="325" w:hanging="32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  <w:r w:rsidR="00E83B8D" w:rsidRPr="0026056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олезненно пониженное настроение в сочетании с ожиданием несчастья и чувством внутреннего напряжения, внутренним волнением, беспокойством, напряжением, чувством томительного ожидания грядущей беды, отчаянием, опасениями за судьбу родных.</w:t>
                  </w:r>
                </w:p>
                <w:p w14:paraId="2DD7C0FF" w14:textId="2F9FB820" w:rsidR="0026056D" w:rsidRPr="0026056D" w:rsidRDefault="0026056D" w:rsidP="0026056D">
                  <w:pPr>
                    <w:pStyle w:val="a3"/>
                    <w:shd w:val="clear" w:color="auto" w:fill="FFFFFF"/>
                    <w:spacing w:line="120" w:lineRule="auto"/>
                    <w:ind w:left="32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5DBC4E5" w14:textId="77777777" w:rsidR="00E83B8D" w:rsidRPr="00E83B8D" w:rsidRDefault="00E83B8D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gridSpan w:val="3"/>
          </w:tcPr>
          <w:p w14:paraId="2B1D4568" w14:textId="77777777" w:rsidR="00E83B8D" w:rsidRPr="00E83B8D" w:rsidRDefault="00E83B8D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1Б</w:t>
            </w:r>
          </w:p>
          <w:p w14:paraId="1CFC73CF" w14:textId="77777777" w:rsidR="00E83B8D" w:rsidRPr="00E83B8D" w:rsidRDefault="00E83B8D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2В</w:t>
            </w:r>
          </w:p>
          <w:p w14:paraId="1BF39B8D" w14:textId="77777777" w:rsidR="00E83B8D" w:rsidRPr="00E83B8D" w:rsidRDefault="00E83B8D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3Г</w:t>
            </w:r>
          </w:p>
          <w:p w14:paraId="6BA33168" w14:textId="77777777" w:rsidR="00E83B8D" w:rsidRPr="00E83B8D" w:rsidRDefault="00E83B8D" w:rsidP="00E83B8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4А</w:t>
            </w:r>
          </w:p>
        </w:tc>
      </w:tr>
    </w:tbl>
    <w:p w14:paraId="2EAB0822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F1BD395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2527944" w14:textId="77777777" w:rsidR="00CF7BBC" w:rsidRDefault="00CF7BBC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  <w:sectPr w:rsidR="00CF7BBC" w:rsidSect="00EA1D5E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C98F14F" w14:textId="0E969676" w:rsidR="00CF7BBC" w:rsidRDefault="0026056D" w:rsidP="00CF7BB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+mn-ea" w:hAnsi="Times New Roman" w:cs="Times New Roman"/>
          <w:b/>
          <w:color w:val="000000"/>
          <w:sz w:val="24"/>
          <w:szCs w:val="24"/>
        </w:rPr>
        <w:lastRenderedPageBreak/>
        <w:t xml:space="preserve">ЗАДАНИЯ ОТКРЫТОГО ТИПА НА </w:t>
      </w:r>
      <w:r w:rsidR="00975E3C" w:rsidRPr="00975E3C">
        <w:rPr>
          <w:rFonts w:ascii="Times New Roman" w:eastAsia="+mn-ea" w:hAnsi="Times New Roman" w:cs="Times New Roman"/>
          <w:b/>
          <w:color w:val="000000"/>
          <w:sz w:val="24"/>
          <w:szCs w:val="24"/>
        </w:rPr>
        <w:t>ДОПОЛНЕНИЕ К КОНТЕКСТУ / ВВОД ПРАВИЛЬНОГО ОТВЕТА</w:t>
      </w:r>
    </w:p>
    <w:p w14:paraId="0347E314" w14:textId="77777777" w:rsidR="0026056D" w:rsidRPr="00975E3C" w:rsidRDefault="0026056D" w:rsidP="0026056D">
      <w:pPr>
        <w:spacing w:after="0" w:line="12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8"/>
        <w:tblW w:w="0" w:type="auto"/>
        <w:tblLook w:val="04A0" w:firstRow="1" w:lastRow="0" w:firstColumn="1" w:lastColumn="0" w:noHBand="0" w:noVBand="1"/>
      </w:tblPr>
      <w:tblGrid>
        <w:gridCol w:w="970"/>
        <w:gridCol w:w="5589"/>
        <w:gridCol w:w="2785"/>
      </w:tblGrid>
      <w:tr w:rsidR="00E83B8D" w:rsidRPr="00E83B8D" w14:paraId="4A200659" w14:textId="77777777" w:rsidTr="0063020B">
        <w:trPr>
          <w:cantSplit/>
          <w:trHeight w:val="1375"/>
        </w:trPr>
        <w:tc>
          <w:tcPr>
            <w:tcW w:w="970" w:type="dxa"/>
            <w:textDirection w:val="btLr"/>
          </w:tcPr>
          <w:p w14:paraId="1E7BF95C" w14:textId="77777777" w:rsidR="00E83B8D" w:rsidRPr="00E83B8D" w:rsidRDefault="00E83B8D" w:rsidP="00E83B8D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519FE30" w14:textId="77777777" w:rsidR="00E83B8D" w:rsidRPr="00E83B8D" w:rsidRDefault="00E83B8D" w:rsidP="00E83B8D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589" w:type="dxa"/>
            <w:vAlign w:val="center"/>
          </w:tcPr>
          <w:p w14:paraId="21394105" w14:textId="77777777" w:rsidR="00E83B8D" w:rsidRPr="00E83B8D" w:rsidRDefault="00E83B8D" w:rsidP="00E83B8D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785" w:type="dxa"/>
            <w:vAlign w:val="center"/>
          </w:tcPr>
          <w:p w14:paraId="2C801E88" w14:textId="77777777" w:rsidR="00E83B8D" w:rsidRPr="00E83B8D" w:rsidRDefault="00E83B8D" w:rsidP="00E83B8D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E83B8D" w:rsidRPr="00E83B8D" w14:paraId="25DCAB98" w14:textId="77777777" w:rsidTr="0063020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9A04DFC" w14:textId="77777777" w:rsidR="00E83B8D" w:rsidRPr="0026056D" w:rsidRDefault="00E83B8D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05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Теоретические основы суицидального поведения</w:t>
            </w:r>
          </w:p>
        </w:tc>
      </w:tr>
      <w:tr w:rsidR="00E83B8D" w:rsidRPr="00E83B8D" w14:paraId="1C33FD85" w14:textId="77777777" w:rsidTr="0063020B">
        <w:tc>
          <w:tcPr>
            <w:tcW w:w="970" w:type="dxa"/>
          </w:tcPr>
          <w:p w14:paraId="1660A349" w14:textId="383A297A" w:rsidR="00E0283B" w:rsidRDefault="00E0283B" w:rsidP="00E83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14:paraId="1DAFA10A" w14:textId="740D36C4" w:rsidR="00E83B8D" w:rsidRPr="00E83B8D" w:rsidRDefault="00922446" w:rsidP="00E83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3B8D" w:rsidRPr="00E83B8D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589" w:type="dxa"/>
          </w:tcPr>
          <w:p w14:paraId="75C1C6A9" w14:textId="4B0EF3FE" w:rsidR="00E83B8D" w:rsidRPr="00E83B8D" w:rsidRDefault="0026056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25EF2CEB" w14:textId="544E5D0A" w:rsidR="00E83B8D" w:rsidRPr="00E83B8D" w:rsidRDefault="00E83B8D" w:rsidP="00E83B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hAnsi="Times New Roman" w:cs="Times New Roman"/>
                <w:sz w:val="24"/>
                <w:szCs w:val="24"/>
              </w:rPr>
              <w:t>Осознанное лишение себя жизни в психологии опреде</w:t>
            </w:r>
            <w:r w:rsidR="00922446">
              <w:rPr>
                <w:rFonts w:ascii="Times New Roman" w:hAnsi="Times New Roman" w:cs="Times New Roman"/>
                <w:sz w:val="24"/>
                <w:szCs w:val="24"/>
              </w:rPr>
              <w:t>ляется как ____________.</w:t>
            </w:r>
          </w:p>
          <w:p w14:paraId="639B0005" w14:textId="77777777" w:rsidR="00E83B8D" w:rsidRPr="00E83B8D" w:rsidRDefault="00E83B8D" w:rsidP="00922446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14:paraId="4C5CB90D" w14:textId="77777777" w:rsidR="00E83B8D" w:rsidRPr="00E83B8D" w:rsidRDefault="00E83B8D" w:rsidP="00E83B8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3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суицидальное поведение ИЛИ суицид</w:t>
            </w:r>
          </w:p>
        </w:tc>
      </w:tr>
      <w:tr w:rsidR="00E83B8D" w:rsidRPr="00E83B8D" w14:paraId="04F50A60" w14:textId="77777777" w:rsidTr="0063020B">
        <w:trPr>
          <w:trHeight w:val="988"/>
        </w:trPr>
        <w:tc>
          <w:tcPr>
            <w:tcW w:w="970" w:type="dxa"/>
          </w:tcPr>
          <w:p w14:paraId="094F6ADC" w14:textId="5119ECCD" w:rsidR="00E0283B" w:rsidRDefault="00E0283B" w:rsidP="00E83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  <w:p w14:paraId="119189F9" w14:textId="3A6961C7" w:rsidR="00E83B8D" w:rsidRPr="00E83B8D" w:rsidRDefault="00922446" w:rsidP="00E83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3B8D" w:rsidRPr="00E83B8D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589" w:type="dxa"/>
          </w:tcPr>
          <w:p w14:paraId="1766C0D8" w14:textId="1843CF7D" w:rsidR="00E83B8D" w:rsidRPr="0026056D" w:rsidRDefault="0026056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3FCB9FCB" w14:textId="18951414" w:rsidR="00E83B8D" w:rsidRDefault="00E83B8D" w:rsidP="00E83B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hAnsi="Times New Roman" w:cs="Times New Roman"/>
                <w:sz w:val="24"/>
                <w:szCs w:val="24"/>
              </w:rPr>
              <w:t>Акт намеренного самоповреждения, не приведший к смерти в психолог</w:t>
            </w:r>
            <w:r w:rsidR="00922446">
              <w:rPr>
                <w:rFonts w:ascii="Times New Roman" w:hAnsi="Times New Roman" w:cs="Times New Roman"/>
                <w:sz w:val="24"/>
                <w:szCs w:val="24"/>
              </w:rPr>
              <w:t>ии определяется как ___________.</w:t>
            </w:r>
          </w:p>
          <w:p w14:paraId="5C00D876" w14:textId="4F7B146E" w:rsidR="00922446" w:rsidRPr="00E83B8D" w:rsidRDefault="00922446" w:rsidP="00922446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14:paraId="277D1756" w14:textId="77777777" w:rsidR="00E83B8D" w:rsidRPr="00E83B8D" w:rsidRDefault="00E83B8D" w:rsidP="00E83B8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3B8D">
              <w:rPr>
                <w:rFonts w:ascii="Times New Roman" w:hAnsi="Times New Roman" w:cs="Times New Roman"/>
                <w:sz w:val="24"/>
                <w:szCs w:val="24"/>
              </w:rPr>
              <w:t>парасуицид</w:t>
            </w:r>
            <w:proofErr w:type="spellEnd"/>
            <w:r w:rsidRPr="00E83B8D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E83B8D">
              <w:rPr>
                <w:rFonts w:ascii="Times New Roman" w:hAnsi="Times New Roman" w:cs="Times New Roman"/>
                <w:sz w:val="24"/>
                <w:szCs w:val="24"/>
              </w:rPr>
              <w:t>парасуицидальное</w:t>
            </w:r>
            <w:proofErr w:type="spellEnd"/>
            <w:r w:rsidRPr="00E83B8D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</w:t>
            </w:r>
          </w:p>
        </w:tc>
      </w:tr>
      <w:tr w:rsidR="00E83B8D" w:rsidRPr="00E83B8D" w14:paraId="3961445F" w14:textId="77777777" w:rsidTr="0063020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79BA6F8" w14:textId="532861AF" w:rsidR="00E83B8D" w:rsidRPr="00E83B8D" w:rsidRDefault="00E83B8D" w:rsidP="0088644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Классификация видов суицидального пове</w:t>
            </w:r>
            <w:r w:rsidR="008864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ения</w:t>
            </w:r>
          </w:p>
        </w:tc>
      </w:tr>
      <w:tr w:rsidR="00E83B8D" w:rsidRPr="00E83B8D" w14:paraId="23C50534" w14:textId="77777777" w:rsidTr="0063020B">
        <w:tc>
          <w:tcPr>
            <w:tcW w:w="970" w:type="dxa"/>
          </w:tcPr>
          <w:p w14:paraId="6228AF17" w14:textId="3554A481" w:rsidR="00E0283B" w:rsidRDefault="00E0283B" w:rsidP="00E83B8D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14:paraId="6388C6E7" w14:textId="4DCF72B9" w:rsidR="00E83B8D" w:rsidRPr="00E83B8D" w:rsidRDefault="00922446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3B8D" w:rsidRPr="00E83B8D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589" w:type="dxa"/>
          </w:tcPr>
          <w:p w14:paraId="11437652" w14:textId="3375015B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</w:t>
            </w:r>
            <w:r w:rsidR="009224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термин в следующее утверждение</w:t>
            </w:r>
          </w:p>
          <w:p w14:paraId="641ED891" w14:textId="1C939931" w:rsidR="00E83B8D" w:rsidRPr="00E83B8D" w:rsidRDefault="00E83B8D" w:rsidP="00E83B8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Нечеткость, неопределенность, двойственность суицидальных нам</w:t>
            </w:r>
            <w:r w:rsidR="009224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ерений характерны для ___________ </w:t>
            </w: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типа суицидальных попыток</w:t>
            </w:r>
          </w:p>
        </w:tc>
        <w:tc>
          <w:tcPr>
            <w:tcW w:w="2785" w:type="dxa"/>
          </w:tcPr>
          <w:p w14:paraId="0E671609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амбивалентного</w:t>
            </w:r>
          </w:p>
        </w:tc>
      </w:tr>
      <w:tr w:rsidR="00E83B8D" w:rsidRPr="00E83B8D" w14:paraId="52A7A07F" w14:textId="77777777" w:rsidTr="0063020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09441A9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Профилактика суицидального поведения. Оценка суицидального риска при проведении интервью</w:t>
            </w:r>
          </w:p>
        </w:tc>
      </w:tr>
      <w:tr w:rsidR="00E83B8D" w:rsidRPr="00E83B8D" w14:paraId="3E1A9AB0" w14:textId="77777777" w:rsidTr="0063020B">
        <w:tc>
          <w:tcPr>
            <w:tcW w:w="970" w:type="dxa"/>
          </w:tcPr>
          <w:p w14:paraId="096EC37C" w14:textId="5EC2FA47" w:rsidR="00E0283B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31F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3020B" w:rsidRPr="007C31F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7C31F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3C51982" w14:textId="2B356F00" w:rsidR="00E83B8D" w:rsidRPr="00E83B8D" w:rsidRDefault="00922446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83B8D"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589" w:type="dxa"/>
          </w:tcPr>
          <w:p w14:paraId="3B704859" w14:textId="61EC2448" w:rsidR="00E83B8D" w:rsidRPr="00E83B8D" w:rsidRDefault="00922446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2DF195AE" w14:textId="093C9C57" w:rsidR="00E83B8D" w:rsidRDefault="00E83B8D" w:rsidP="00E83B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Процесс помощи семье и друзьям после суицида близкого человека определяет</w:t>
            </w:r>
            <w:r w:rsidR="00922446">
              <w:rPr>
                <w:rFonts w:ascii="Times New Roman" w:eastAsia="Calibri" w:hAnsi="Times New Roman" w:cs="Times New Roman"/>
                <w:sz w:val="24"/>
                <w:szCs w:val="24"/>
              </w:rPr>
              <w:t>ся в психологии как ____________.</w:t>
            </w:r>
          </w:p>
          <w:p w14:paraId="5D945A0B" w14:textId="0D73C8F8" w:rsidR="00922446" w:rsidRPr="00E83B8D" w:rsidRDefault="00922446" w:rsidP="00922446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14:paraId="1F4F3E6D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поственция</w:t>
            </w:r>
            <w:proofErr w:type="spellEnd"/>
          </w:p>
        </w:tc>
      </w:tr>
      <w:tr w:rsidR="00E83B8D" w:rsidRPr="00E83B8D" w14:paraId="171F06D9" w14:textId="77777777" w:rsidTr="0063020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DAD2988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3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Суицидальное поведение у детей</w:t>
            </w:r>
          </w:p>
        </w:tc>
      </w:tr>
      <w:tr w:rsidR="00E83B8D" w:rsidRPr="00E83B8D" w14:paraId="3050EA0A" w14:textId="77777777" w:rsidTr="0063020B">
        <w:tc>
          <w:tcPr>
            <w:tcW w:w="970" w:type="dxa"/>
          </w:tcPr>
          <w:p w14:paraId="1A04B97B" w14:textId="330B93C9" w:rsidR="00E0283B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302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C566E67" w14:textId="638FADA0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89" w:type="dxa"/>
          </w:tcPr>
          <w:p w14:paraId="3AD62868" w14:textId="3A286C37" w:rsidR="00E83B8D" w:rsidRPr="00E83B8D" w:rsidRDefault="00922446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44D8E018" w14:textId="6F3A5FA4" w:rsidR="00E83B8D" w:rsidRPr="00E83B8D" w:rsidRDefault="00922446" w:rsidP="00E83B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Приведение своих дел в порядок -</w:t>
            </w:r>
            <w:r w:rsidR="00E83B8D"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раздача ценных вещей, выражение благодарности различным людям за помощь в разное время жизни (несвойственные подростку) могут свидетельст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вовать о готовящемся ____________.</w:t>
            </w:r>
          </w:p>
          <w:p w14:paraId="4F19C90B" w14:textId="77777777" w:rsidR="00E83B8D" w:rsidRPr="00E83B8D" w:rsidRDefault="00E83B8D" w:rsidP="00922446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14:paraId="2B427A0C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суициде</w:t>
            </w:r>
          </w:p>
        </w:tc>
      </w:tr>
      <w:tr w:rsidR="00E83B8D" w:rsidRPr="00E83B8D" w14:paraId="4FB5E695" w14:textId="77777777" w:rsidTr="0063020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B2F46A5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proofErr w:type="spellStart"/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Совладание</w:t>
            </w:r>
            <w:proofErr w:type="spellEnd"/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 осложняющими эмоциональными реакциями</w:t>
            </w:r>
          </w:p>
        </w:tc>
      </w:tr>
      <w:tr w:rsidR="00E83B8D" w:rsidRPr="00E83B8D" w14:paraId="0B30D7BB" w14:textId="77777777" w:rsidTr="0063020B">
        <w:tc>
          <w:tcPr>
            <w:tcW w:w="970" w:type="dxa"/>
          </w:tcPr>
          <w:p w14:paraId="105BB647" w14:textId="6172DD12" w:rsidR="00E83B8D" w:rsidRPr="00E83B8D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302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96C7499" w14:textId="3AA66E16" w:rsidR="00E83B8D" w:rsidRPr="00E83B8D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83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5589" w:type="dxa"/>
          </w:tcPr>
          <w:p w14:paraId="40C1CAE7" w14:textId="518BB002" w:rsidR="00E83B8D" w:rsidRPr="00922446" w:rsidRDefault="00922446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6591D808" w14:textId="55423000" w:rsidR="00E83B8D" w:rsidRPr="00E83B8D" w:rsidRDefault="00922446" w:rsidP="00E83B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E83B8D"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ознательное поведение, направленное на приспособление к стрессовой ситуации или её активное изменение, в псих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ологии определяется как ____________.</w:t>
            </w:r>
          </w:p>
          <w:p w14:paraId="27199C20" w14:textId="77777777" w:rsidR="00E83B8D" w:rsidRPr="00E83B8D" w:rsidRDefault="00E83B8D" w:rsidP="00922446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85" w:type="dxa"/>
          </w:tcPr>
          <w:p w14:paraId="1C873CB6" w14:textId="218FA415" w:rsidR="00E83B8D" w:rsidRPr="00E83B8D" w:rsidRDefault="00922446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E83B8D"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овладающее</w:t>
            </w:r>
            <w:proofErr w:type="spellEnd"/>
            <w:r w:rsidR="00E83B8D"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="00E83B8D"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совладающее</w:t>
            </w:r>
            <w:proofErr w:type="spellEnd"/>
            <w:r w:rsidR="00E83B8D"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поведение</w:t>
            </w:r>
          </w:p>
        </w:tc>
      </w:tr>
    </w:tbl>
    <w:p w14:paraId="7F16FB83" w14:textId="39D8BA5F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9E0F461" w14:textId="77777777" w:rsidR="004C2E3F" w:rsidRPr="00DF5C0F" w:rsidRDefault="004C2E3F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560C0761" w14:textId="77777777" w:rsidR="004C2E3F" w:rsidRDefault="004C2E3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988"/>
        <w:gridCol w:w="4394"/>
        <w:gridCol w:w="3962"/>
      </w:tblGrid>
      <w:tr w:rsidR="00E83B8D" w:rsidRPr="00E83B8D" w14:paraId="4124C839" w14:textId="77777777" w:rsidTr="00922446">
        <w:trPr>
          <w:cantSplit/>
          <w:trHeight w:val="1375"/>
        </w:trPr>
        <w:tc>
          <w:tcPr>
            <w:tcW w:w="988" w:type="dxa"/>
            <w:textDirection w:val="btLr"/>
          </w:tcPr>
          <w:p w14:paraId="1A64EC27" w14:textId="77777777" w:rsidR="00E83B8D" w:rsidRPr="00E83B8D" w:rsidRDefault="00E83B8D" w:rsidP="00E83B8D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CC44CF7" w14:textId="77777777" w:rsidR="00E83B8D" w:rsidRPr="00E83B8D" w:rsidRDefault="00E83B8D" w:rsidP="00E83B8D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394" w:type="dxa"/>
            <w:vAlign w:val="center"/>
          </w:tcPr>
          <w:p w14:paraId="01C96D6F" w14:textId="77777777" w:rsidR="00E83B8D" w:rsidRPr="00E83B8D" w:rsidRDefault="00E83B8D" w:rsidP="00E83B8D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962" w:type="dxa"/>
            <w:vAlign w:val="center"/>
          </w:tcPr>
          <w:p w14:paraId="2777FCAA" w14:textId="77777777" w:rsidR="00E83B8D" w:rsidRPr="00E83B8D" w:rsidRDefault="00E83B8D" w:rsidP="00E83B8D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E83B8D" w:rsidRPr="00E83B8D" w14:paraId="22A47B6A" w14:textId="77777777" w:rsidTr="00922446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B22019B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Теоретические основы суицидального поведения</w:t>
            </w:r>
          </w:p>
        </w:tc>
      </w:tr>
      <w:tr w:rsidR="00E83B8D" w:rsidRPr="00E83B8D" w14:paraId="18A9CA1F" w14:textId="77777777" w:rsidTr="000C44B9">
        <w:trPr>
          <w:trHeight w:val="2216"/>
        </w:trPr>
        <w:tc>
          <w:tcPr>
            <w:tcW w:w="988" w:type="dxa"/>
          </w:tcPr>
          <w:p w14:paraId="5C19FC94" w14:textId="3C6AB58B" w:rsidR="00E83B8D" w:rsidRDefault="00E0283B" w:rsidP="00E83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02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1F5EC3" w14:textId="0C0EDAB0" w:rsidR="00E0283B" w:rsidRPr="00E83B8D" w:rsidRDefault="00922446" w:rsidP="00E83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283B" w:rsidRPr="00E0283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394" w:type="dxa"/>
          </w:tcPr>
          <w:p w14:paraId="445B4873" w14:textId="5B3B9289" w:rsidR="00922446" w:rsidRPr="00922446" w:rsidRDefault="00922446" w:rsidP="00E83B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446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D831CBC" w14:textId="36D92B34" w:rsidR="00E83B8D" w:rsidRPr="00E83B8D" w:rsidRDefault="00E83B8D" w:rsidP="00E83B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hAnsi="Times New Roman" w:cs="Times New Roman"/>
                <w:sz w:val="24"/>
                <w:szCs w:val="24"/>
              </w:rPr>
              <w:t>Как в психологии определяется понятие суицидальный замысел? Чем суицидальные намерения отличаются от суицидального замысла?</w:t>
            </w:r>
          </w:p>
        </w:tc>
        <w:tc>
          <w:tcPr>
            <w:tcW w:w="3962" w:type="dxa"/>
          </w:tcPr>
          <w:p w14:paraId="7F3E6B5D" w14:textId="652FCE3D" w:rsidR="00922446" w:rsidRPr="00E83B8D" w:rsidRDefault="00E83B8D" w:rsidP="000C44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психологии суицидальный замысел определяется как активная форма </w:t>
            </w:r>
            <w:proofErr w:type="spellStart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суицидальности</w:t>
            </w:r>
            <w:proofErr w:type="spellEnd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, продумываются спос</w:t>
            </w:r>
            <w:r w:rsidR="009224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обы суицида, время и место </w:t>
            </w: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действия.</w:t>
            </w:r>
            <w:r w:rsidRPr="00E83B8D">
              <w:t xml:space="preserve"> </w:t>
            </w: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Суицидальные намерения предполагают присоединение к замыслам волевого компонента.</w:t>
            </w:r>
          </w:p>
        </w:tc>
      </w:tr>
      <w:tr w:rsidR="00E83B8D" w:rsidRPr="00E83B8D" w14:paraId="70E0B75D" w14:textId="77777777" w:rsidTr="00922446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4BBBA23" w14:textId="26159778" w:rsidR="00E83B8D" w:rsidRPr="00E83B8D" w:rsidRDefault="00E83B8D" w:rsidP="0088644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Классификация видов суицидального пове</w:t>
            </w:r>
            <w:r w:rsidR="008864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ения</w:t>
            </w:r>
          </w:p>
        </w:tc>
      </w:tr>
      <w:tr w:rsidR="00E83B8D" w:rsidRPr="00E83B8D" w14:paraId="22FFA4A4" w14:textId="77777777" w:rsidTr="00922446">
        <w:tc>
          <w:tcPr>
            <w:tcW w:w="988" w:type="dxa"/>
          </w:tcPr>
          <w:p w14:paraId="77E76524" w14:textId="3B9B6F79" w:rsidR="00E83B8D" w:rsidRPr="00E83B8D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302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32007C0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94" w:type="dxa"/>
          </w:tcPr>
          <w:p w14:paraId="0C8DADD3" w14:textId="7401BD27" w:rsidR="00922446" w:rsidRDefault="00922446" w:rsidP="00E83B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446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ED5F2FD" w14:textId="695A0059" w:rsidR="00922446" w:rsidRPr="00E83B8D" w:rsidRDefault="00E83B8D" w:rsidP="000C44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Какой форме суицидального поведения соответствуют </w:t>
            </w:r>
            <w:proofErr w:type="spellStart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суцидальные</w:t>
            </w:r>
            <w:proofErr w:type="spellEnd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попытки и завершенный суицид в концепции М.В. Зотова? Какому этапу</w:t>
            </w:r>
            <w:r w:rsidRPr="00E83B8D">
              <w:rPr>
                <w:sz w:val="24"/>
                <w:szCs w:val="24"/>
              </w:rPr>
              <w:t xml:space="preserve"> </w:t>
            </w: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суицидального поведения соответствуют </w:t>
            </w:r>
            <w:proofErr w:type="spellStart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суцидальные</w:t>
            </w:r>
            <w:proofErr w:type="spellEnd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попытки и завершенный суицид в этой же концепции?</w:t>
            </w:r>
          </w:p>
        </w:tc>
        <w:tc>
          <w:tcPr>
            <w:tcW w:w="3962" w:type="dxa"/>
          </w:tcPr>
          <w:p w14:paraId="70D7D47D" w14:textId="77777777" w:rsidR="00E83B8D" w:rsidRPr="00E83B8D" w:rsidRDefault="00E83B8D" w:rsidP="0092244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Суцидальные</w:t>
            </w:r>
            <w:proofErr w:type="spellEnd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попытки и завершенный суицид относятся в концепции М.В. Зотова к внешней форме суицидального поведения. </w:t>
            </w:r>
            <w:proofErr w:type="spellStart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Суцидальные</w:t>
            </w:r>
            <w:proofErr w:type="spellEnd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попытки и завершенный суицид относится к этапу реализации действий </w:t>
            </w:r>
          </w:p>
        </w:tc>
      </w:tr>
      <w:tr w:rsidR="00E83B8D" w:rsidRPr="00E83B8D" w14:paraId="0595EC20" w14:textId="77777777" w:rsidTr="000C44B9">
        <w:trPr>
          <w:trHeight w:val="3291"/>
        </w:trPr>
        <w:tc>
          <w:tcPr>
            <w:tcW w:w="988" w:type="dxa"/>
          </w:tcPr>
          <w:p w14:paraId="577F074A" w14:textId="13F3703A" w:rsidR="00E83B8D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302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45BEA57" w14:textId="09AAB2DF" w:rsidR="00E0283B" w:rsidRPr="00E83B8D" w:rsidRDefault="00922446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0283B" w:rsidRPr="00E028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394" w:type="dxa"/>
          </w:tcPr>
          <w:p w14:paraId="10C05CA3" w14:textId="3D5EBE4C" w:rsidR="00922446" w:rsidRDefault="00922446" w:rsidP="00E83B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446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539DF61" w14:textId="47472E19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Какое название в психологии получил феномен, заключающийся в массовой волне подражающих самоубийств, которые совершаются после самоубийства, широко освещённого телевидением или другими СМИ, либо описанного в популярном произведении литературы или кинематографа? Кем он был выявлен?</w:t>
            </w:r>
          </w:p>
          <w:p w14:paraId="683B428F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606667" w14:textId="5EE111FE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</w:tcPr>
          <w:p w14:paraId="3E4559E1" w14:textId="77777777" w:rsidR="00E83B8D" w:rsidRPr="00E83B8D" w:rsidRDefault="00E83B8D" w:rsidP="0092244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Феномен, заключающийся в массовой волне подражающих самоубийств, которые совершаются после самоубийства, широко освещённого телевидением или другими СМИ, либо описанного в популярном произведении литературы или кинематографа, получил в психологии название эффект Вертера или синдром Вертера. Выявлен был </w:t>
            </w:r>
            <w:proofErr w:type="spellStart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Филлипсом</w:t>
            </w:r>
            <w:proofErr w:type="spellEnd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Филлипсом</w:t>
            </w:r>
            <w:proofErr w:type="spellEnd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Дэвидом </w:t>
            </w:r>
            <w:proofErr w:type="spellStart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Филлипсом</w:t>
            </w:r>
            <w:proofErr w:type="spellEnd"/>
          </w:p>
        </w:tc>
      </w:tr>
      <w:tr w:rsidR="00E83B8D" w:rsidRPr="00E83B8D" w14:paraId="308876FD" w14:textId="77777777" w:rsidTr="00922446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39043DE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Профилактика суицидального поведения. Оценка суицидального риска при проведении интервью</w:t>
            </w:r>
          </w:p>
        </w:tc>
      </w:tr>
      <w:tr w:rsidR="00E83B8D" w:rsidRPr="00E83B8D" w14:paraId="18BDBD7E" w14:textId="77777777" w:rsidTr="00922446">
        <w:tc>
          <w:tcPr>
            <w:tcW w:w="988" w:type="dxa"/>
          </w:tcPr>
          <w:p w14:paraId="4136D907" w14:textId="19C190CD" w:rsidR="00E0283B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302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E498B7E" w14:textId="025964B1" w:rsidR="00E83B8D" w:rsidRPr="00E83B8D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83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94" w:type="dxa"/>
          </w:tcPr>
          <w:p w14:paraId="6649377A" w14:textId="77777777" w:rsidR="00922446" w:rsidRDefault="00922446" w:rsidP="00E83B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446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6795AD4" w14:textId="0D2BD9A5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Какой период динамики суицидального поведения наступает, если суицидальная попытка не привела к смертельному исходу? Какие по продолжительности с момента совершения попытки три варианта этого периода выделяют?</w:t>
            </w:r>
          </w:p>
        </w:tc>
        <w:tc>
          <w:tcPr>
            <w:tcW w:w="3962" w:type="dxa"/>
          </w:tcPr>
          <w:p w14:paraId="589E732C" w14:textId="77777777" w:rsidR="00E83B8D" w:rsidRPr="00E83B8D" w:rsidRDefault="00E83B8D" w:rsidP="0092244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Если суицидальная попытка не привела к смертельному исходу, наступает </w:t>
            </w:r>
            <w:proofErr w:type="spellStart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постсуицидальный</w:t>
            </w:r>
            <w:proofErr w:type="spellEnd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период. По продолжительности с момента совершения суицидальной попытки выделяют:</w:t>
            </w:r>
          </w:p>
          <w:p w14:paraId="51B53800" w14:textId="77777777" w:rsidR="00E83B8D" w:rsidRPr="00E83B8D" w:rsidRDefault="00E83B8D" w:rsidP="0092244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острый период (первые 7 суток);</w:t>
            </w:r>
          </w:p>
          <w:p w14:paraId="303229C0" w14:textId="77777777" w:rsidR="00E83B8D" w:rsidRPr="00E83B8D" w:rsidRDefault="00E83B8D" w:rsidP="0092244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ранний период (2-4 недели);</w:t>
            </w:r>
          </w:p>
          <w:p w14:paraId="0F7864BF" w14:textId="77777777" w:rsidR="00E83B8D" w:rsidRPr="00E83B8D" w:rsidRDefault="00E83B8D" w:rsidP="0092244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отдаленный </w:t>
            </w:r>
            <w:proofErr w:type="spellStart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постсуицидальный</w:t>
            </w:r>
            <w:proofErr w:type="spellEnd"/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период.</w:t>
            </w:r>
          </w:p>
        </w:tc>
      </w:tr>
      <w:tr w:rsidR="00E83B8D" w:rsidRPr="00E83B8D" w14:paraId="7384CD79" w14:textId="77777777" w:rsidTr="00922446">
        <w:tc>
          <w:tcPr>
            <w:tcW w:w="988" w:type="dxa"/>
          </w:tcPr>
          <w:p w14:paraId="421B56E7" w14:textId="322EF24E" w:rsidR="00E83B8D" w:rsidRPr="00E83B8D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302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DE1A460" w14:textId="5D4E0359" w:rsidR="00E83B8D" w:rsidRPr="00E83B8D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83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94" w:type="dxa"/>
          </w:tcPr>
          <w:p w14:paraId="4E842610" w14:textId="77777777" w:rsidR="00922446" w:rsidRDefault="00922446" w:rsidP="00E83B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446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46BC327" w14:textId="5E35BC42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определяется в психологии понятие суицидальный риск? Посредством каких </w:t>
            </w: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трех инструментов (методов) осуществляется оценка суицидального риска?</w:t>
            </w:r>
          </w:p>
        </w:tc>
        <w:tc>
          <w:tcPr>
            <w:tcW w:w="3962" w:type="dxa"/>
          </w:tcPr>
          <w:p w14:paraId="752A858F" w14:textId="77777777" w:rsidR="00E83B8D" w:rsidRPr="00E83B8D" w:rsidRDefault="00E83B8D" w:rsidP="0092244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Суицидальный риск в психологии определяется как состояние, когда человек испытывает мысли или </w:t>
            </w: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намерения о совершении самоубийства</w:t>
            </w:r>
          </w:p>
          <w:p w14:paraId="7B52A958" w14:textId="77777777" w:rsidR="00E83B8D" w:rsidRPr="00E83B8D" w:rsidRDefault="00E83B8D" w:rsidP="0092244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Оценки суицидального риска осуществляется посредством следующих трех инструментов (методов):</w:t>
            </w:r>
          </w:p>
          <w:p w14:paraId="2D37927A" w14:textId="77777777" w:rsidR="00E83B8D" w:rsidRPr="00E83B8D" w:rsidRDefault="00E83B8D" w:rsidP="0092244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клиническое интервью;</w:t>
            </w:r>
          </w:p>
          <w:p w14:paraId="47FB0F63" w14:textId="77777777" w:rsidR="00E83B8D" w:rsidRPr="00E83B8D" w:rsidRDefault="00E83B8D" w:rsidP="0092244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наблюдение;</w:t>
            </w:r>
          </w:p>
          <w:p w14:paraId="058A243B" w14:textId="77777777" w:rsidR="00E83B8D" w:rsidRPr="00E83B8D" w:rsidRDefault="00E83B8D" w:rsidP="0092244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информация,</w:t>
            </w:r>
          </w:p>
          <w:p w14:paraId="1F9CA80E" w14:textId="77777777" w:rsidR="00E83B8D" w:rsidRPr="00E83B8D" w:rsidRDefault="00E83B8D" w:rsidP="0092244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полученная от</w:t>
            </w:r>
          </w:p>
          <w:p w14:paraId="57E7D28A" w14:textId="77777777" w:rsidR="00E83B8D" w:rsidRPr="00E83B8D" w:rsidRDefault="00E83B8D" w:rsidP="0092244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третьих лиц и из медицинской документации</w:t>
            </w:r>
          </w:p>
        </w:tc>
      </w:tr>
      <w:tr w:rsidR="00E83B8D" w:rsidRPr="00E83B8D" w14:paraId="45686D16" w14:textId="77777777" w:rsidTr="00922446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8CB96E3" w14:textId="7777777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4. Суицидальное поведение у детей</w:t>
            </w:r>
          </w:p>
        </w:tc>
      </w:tr>
      <w:tr w:rsidR="00E83B8D" w:rsidRPr="00E83B8D" w14:paraId="65B16F58" w14:textId="77777777" w:rsidTr="00922446">
        <w:tc>
          <w:tcPr>
            <w:tcW w:w="988" w:type="dxa"/>
          </w:tcPr>
          <w:p w14:paraId="2F4A72B5" w14:textId="28B4948D" w:rsidR="00E0283B" w:rsidRDefault="0063020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  <w:p w14:paraId="522DD10A" w14:textId="43BFC737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94" w:type="dxa"/>
          </w:tcPr>
          <w:p w14:paraId="7E2C3A47" w14:textId="4577D8DA" w:rsidR="00922446" w:rsidRDefault="00922446" w:rsidP="00E83B8D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922446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2B943A0" w14:textId="11A4E685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Какой мотив в психологии считается основным при совершении суицида в подростковом возрасте? Перечислите не менее трех признаков, повышающих вероятность суицидальной попытки у подростка.</w:t>
            </w:r>
          </w:p>
        </w:tc>
        <w:tc>
          <w:tcPr>
            <w:tcW w:w="3962" w:type="dxa"/>
          </w:tcPr>
          <w:p w14:paraId="5864268B" w14:textId="77777777" w:rsidR="00E83B8D" w:rsidRPr="00E83B8D" w:rsidRDefault="00E83B8D" w:rsidP="0092244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Основным мотивом совершения суицида в подростковом возрасте в психологии считается демонстративный. </w:t>
            </w:r>
          </w:p>
          <w:p w14:paraId="15277F09" w14:textId="13DEF98F" w:rsidR="00E83B8D" w:rsidRPr="00E83B8D" w:rsidRDefault="00E83B8D" w:rsidP="00922446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К признакам, повышающим вероятность суицидальной попытки у подростка, относятся</w:t>
            </w:r>
            <w:r w:rsidR="0092244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27413C43" w14:textId="48BAAEC8" w:rsidR="00E83B8D" w:rsidRPr="00922446" w:rsidRDefault="00E83B8D" w:rsidP="002E24E2">
            <w:pPr>
              <w:pStyle w:val="a3"/>
              <w:numPr>
                <w:ilvl w:val="1"/>
                <w:numId w:val="29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446">
              <w:rPr>
                <w:rFonts w:ascii="Times New Roman" w:eastAsia="Calibri" w:hAnsi="Times New Roman" w:cs="Times New Roman"/>
                <w:sz w:val="24"/>
                <w:szCs w:val="24"/>
              </w:rPr>
              <w:t>Серьёзные конфликты в учебном заведении или семье.</w:t>
            </w:r>
          </w:p>
          <w:p w14:paraId="0CB18E77" w14:textId="46EED107" w:rsidR="00E83B8D" w:rsidRPr="00922446" w:rsidRDefault="00E83B8D" w:rsidP="002E24E2">
            <w:pPr>
              <w:pStyle w:val="a3"/>
              <w:numPr>
                <w:ilvl w:val="1"/>
                <w:numId w:val="29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446">
              <w:rPr>
                <w:rFonts w:ascii="Times New Roman" w:eastAsia="Calibri" w:hAnsi="Times New Roman" w:cs="Times New Roman"/>
                <w:sz w:val="24"/>
                <w:szCs w:val="24"/>
              </w:rPr>
              <w:t>Побеги из дома.</w:t>
            </w:r>
          </w:p>
          <w:p w14:paraId="12B32095" w14:textId="4ADE1689" w:rsidR="00E83B8D" w:rsidRPr="00922446" w:rsidRDefault="00E83B8D" w:rsidP="002E24E2">
            <w:pPr>
              <w:pStyle w:val="a3"/>
              <w:numPr>
                <w:ilvl w:val="1"/>
                <w:numId w:val="29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446">
              <w:rPr>
                <w:rFonts w:ascii="Times New Roman" w:eastAsia="Calibri" w:hAnsi="Times New Roman" w:cs="Times New Roman"/>
                <w:sz w:val="24"/>
                <w:szCs w:val="24"/>
              </w:rPr>
              <w:t>Резкие изменения во внешности и поведении.</w:t>
            </w:r>
          </w:p>
          <w:p w14:paraId="7CF5B430" w14:textId="16096DBF" w:rsidR="00E83B8D" w:rsidRPr="00922446" w:rsidRDefault="00E83B8D" w:rsidP="002E24E2">
            <w:pPr>
              <w:pStyle w:val="a3"/>
              <w:numPr>
                <w:ilvl w:val="1"/>
                <w:numId w:val="29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446">
              <w:rPr>
                <w:rFonts w:ascii="Times New Roman" w:eastAsia="Calibri" w:hAnsi="Times New Roman" w:cs="Times New Roman"/>
                <w:sz w:val="24"/>
                <w:szCs w:val="24"/>
              </w:rPr>
              <w:t>Злоупотребление алкоголем или наркотиками.</w:t>
            </w:r>
          </w:p>
          <w:p w14:paraId="790EA140" w14:textId="25E3BE5F" w:rsidR="00E83B8D" w:rsidRPr="00922446" w:rsidRDefault="00E83B8D" w:rsidP="002E24E2">
            <w:pPr>
              <w:pStyle w:val="a3"/>
              <w:numPr>
                <w:ilvl w:val="1"/>
                <w:numId w:val="29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446">
              <w:rPr>
                <w:rFonts w:ascii="Times New Roman" w:eastAsia="Calibri" w:hAnsi="Times New Roman" w:cs="Times New Roman"/>
                <w:sz w:val="24"/>
                <w:szCs w:val="24"/>
              </w:rPr>
              <w:t>Интерес к литературе религиозно-мистического или философского характера, рассуждения о смысле жизни и её ценности.</w:t>
            </w:r>
          </w:p>
          <w:p w14:paraId="414D125B" w14:textId="7C549B52" w:rsidR="00E83B8D" w:rsidRPr="00922446" w:rsidRDefault="00E83B8D" w:rsidP="002E24E2">
            <w:pPr>
              <w:pStyle w:val="a3"/>
              <w:numPr>
                <w:ilvl w:val="1"/>
                <w:numId w:val="29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446">
              <w:rPr>
                <w:rFonts w:ascii="Times New Roman" w:eastAsia="Calibri" w:hAnsi="Times New Roman" w:cs="Times New Roman"/>
                <w:sz w:val="24"/>
                <w:szCs w:val="24"/>
              </w:rPr>
              <w:t>Чувство безнадёжности, тревоги, снижение настроения, плач без</w:t>
            </w:r>
          </w:p>
          <w:p w14:paraId="28ECCC7E" w14:textId="77777777" w:rsidR="00922446" w:rsidRDefault="00E83B8D" w:rsidP="00922446">
            <w:pPr>
              <w:pStyle w:val="a3"/>
              <w:ind w:left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446">
              <w:rPr>
                <w:rFonts w:ascii="Times New Roman" w:eastAsia="Calibri" w:hAnsi="Times New Roman" w:cs="Times New Roman"/>
                <w:sz w:val="24"/>
                <w:szCs w:val="24"/>
              </w:rPr>
              <w:t>причины.</w:t>
            </w:r>
          </w:p>
          <w:p w14:paraId="7E49388C" w14:textId="77777777" w:rsidR="000C44B9" w:rsidRDefault="00E83B8D" w:rsidP="002E24E2">
            <w:pPr>
              <w:pStyle w:val="a3"/>
              <w:numPr>
                <w:ilvl w:val="1"/>
                <w:numId w:val="29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446">
              <w:rPr>
                <w:rFonts w:ascii="Times New Roman" w:eastAsia="Calibri" w:hAnsi="Times New Roman" w:cs="Times New Roman"/>
                <w:sz w:val="24"/>
                <w:szCs w:val="24"/>
              </w:rPr>
              <w:t>Утрата интереса к любимым занятиям.</w:t>
            </w:r>
          </w:p>
          <w:p w14:paraId="3232E615" w14:textId="46C49306" w:rsidR="00E83B8D" w:rsidRPr="000C44B9" w:rsidRDefault="00E83B8D" w:rsidP="002E24E2">
            <w:pPr>
              <w:pStyle w:val="a3"/>
              <w:numPr>
                <w:ilvl w:val="1"/>
                <w:numId w:val="29"/>
              </w:numPr>
              <w:ind w:left="323" w:hanging="3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4B9">
              <w:rPr>
                <w:rFonts w:ascii="Times New Roman" w:eastAsia="Calibri" w:hAnsi="Times New Roman" w:cs="Times New Roman"/>
                <w:sz w:val="24"/>
                <w:szCs w:val="24"/>
              </w:rPr>
              <w:t>Увлечение азартными играми (перечисление любых трех признаков считается правильным ответом)</w:t>
            </w:r>
          </w:p>
        </w:tc>
      </w:tr>
      <w:tr w:rsidR="00E83B8D" w:rsidRPr="00E83B8D" w14:paraId="7DA3F00B" w14:textId="77777777" w:rsidTr="00922446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3097A41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proofErr w:type="spellStart"/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Совладание</w:t>
            </w:r>
            <w:proofErr w:type="spellEnd"/>
            <w:r w:rsidRPr="00E83B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 осложняющими эмоциональными реакциями</w:t>
            </w:r>
          </w:p>
        </w:tc>
      </w:tr>
      <w:tr w:rsidR="00E83B8D" w:rsidRPr="00E83B8D" w14:paraId="527179FC" w14:textId="77777777" w:rsidTr="00922446">
        <w:tc>
          <w:tcPr>
            <w:tcW w:w="988" w:type="dxa"/>
          </w:tcPr>
          <w:p w14:paraId="793F2DF9" w14:textId="0A7FD2EB" w:rsidR="00E0283B" w:rsidRDefault="00E0283B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3020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53CCD6F" w14:textId="5AE40921" w:rsidR="00E83B8D" w:rsidRPr="00E83B8D" w:rsidRDefault="00E83B8D" w:rsidP="00E83B8D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394" w:type="dxa"/>
          </w:tcPr>
          <w:p w14:paraId="435CBF85" w14:textId="52045BBC" w:rsidR="00922446" w:rsidRDefault="00922446" w:rsidP="00E83B8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22446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8A1E37B" w14:textId="310FB9EE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Сколько типов алгоритмов работы консультанта телефона доверия в связи с суицидальным поведением традиционно выделяют? Перечислите не менее двух таких алгоритмов.</w:t>
            </w:r>
          </w:p>
          <w:p w14:paraId="55A0BC73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26A6EA8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823E592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2" w:type="dxa"/>
          </w:tcPr>
          <w:p w14:paraId="342AD0E8" w14:textId="77777777" w:rsidR="00E83B8D" w:rsidRPr="00E83B8D" w:rsidRDefault="00E83B8D" w:rsidP="00E83B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Традиционно выделяют четыре типа алгоритма работы консультанта телефона доверия в связи с суицидальным поведением. </w:t>
            </w:r>
          </w:p>
          <w:p w14:paraId="699D16F7" w14:textId="6007276E" w:rsidR="00E83B8D" w:rsidRPr="000C44B9" w:rsidRDefault="00E83B8D" w:rsidP="002E24E2">
            <w:pPr>
              <w:pStyle w:val="a3"/>
              <w:numPr>
                <w:ilvl w:val="1"/>
                <w:numId w:val="30"/>
              </w:numPr>
              <w:ind w:left="323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4B9">
              <w:rPr>
                <w:rFonts w:ascii="Times New Roman" w:eastAsia="Calibri" w:hAnsi="Times New Roman" w:cs="Times New Roman"/>
                <w:sz w:val="24"/>
                <w:szCs w:val="24"/>
              </w:rPr>
              <w:t>Алгоритм консультирования абонента с суицидальными мыслями, намерениями</w:t>
            </w:r>
            <w:r w:rsidR="000C44B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A86F4E5" w14:textId="30178C23" w:rsidR="00E83B8D" w:rsidRPr="000C44B9" w:rsidRDefault="00E83B8D" w:rsidP="002E24E2">
            <w:pPr>
              <w:pStyle w:val="a3"/>
              <w:numPr>
                <w:ilvl w:val="1"/>
                <w:numId w:val="30"/>
              </w:numPr>
              <w:ind w:left="323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4B9">
              <w:rPr>
                <w:rFonts w:ascii="Times New Roman" w:eastAsia="Calibri" w:hAnsi="Times New Roman" w:cs="Times New Roman"/>
                <w:sz w:val="24"/>
                <w:szCs w:val="24"/>
              </w:rPr>
              <w:t>Алгоритм работы с абонентом, находящемся в текущем суициде</w:t>
            </w:r>
            <w:r w:rsidR="000C44B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D5E1839" w14:textId="7350029F" w:rsidR="000C44B9" w:rsidRDefault="00E83B8D" w:rsidP="002E24E2">
            <w:pPr>
              <w:pStyle w:val="a3"/>
              <w:numPr>
                <w:ilvl w:val="1"/>
                <w:numId w:val="30"/>
              </w:numPr>
              <w:ind w:left="323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4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Алгоритм консультирования абонента после суицидальной попытки</w:t>
            </w:r>
            <w:r w:rsidR="000C44B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EB78B8D" w14:textId="28891101" w:rsidR="00E83B8D" w:rsidRPr="000C44B9" w:rsidRDefault="00E83B8D" w:rsidP="002E24E2">
            <w:pPr>
              <w:pStyle w:val="a3"/>
              <w:numPr>
                <w:ilvl w:val="1"/>
                <w:numId w:val="30"/>
              </w:numPr>
              <w:ind w:left="323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44B9">
              <w:rPr>
                <w:rFonts w:ascii="Times New Roman" w:eastAsia="Calibri" w:hAnsi="Times New Roman" w:cs="Times New Roman"/>
                <w:sz w:val="24"/>
                <w:szCs w:val="24"/>
              </w:rPr>
              <w:t>Алгоритм консультирования третьих лиц (родители, близкие ребенка) по суицидальной тематике (перечисление двух и более алгоритмов является правильным ответом)</w:t>
            </w:r>
          </w:p>
        </w:tc>
      </w:tr>
    </w:tbl>
    <w:p w14:paraId="583FAA26" w14:textId="77777777" w:rsidR="004C2E3F" w:rsidRDefault="004C2E3F" w:rsidP="004C2E3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lastRenderedPageBreak/>
        <w:br w:type="page"/>
      </w:r>
    </w:p>
    <w:p w14:paraId="4BD5C1C1" w14:textId="0877285B" w:rsidR="004A2FB5" w:rsidRPr="004A2FB5" w:rsidRDefault="002A5B3D" w:rsidP="00647D5D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5B3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38349D37" w14:textId="77777777" w:rsidR="00F0490B" w:rsidRPr="00F0490B" w:rsidRDefault="00F0490B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C627AFE" w14:textId="51DD2D5B" w:rsidR="00A761D0" w:rsidRPr="00A761D0" w:rsidRDefault="00F0490B" w:rsidP="00DD4DED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Перечень вопросов к зачету</w:t>
      </w:r>
    </w:p>
    <w:p w14:paraId="13D0C997" w14:textId="77777777" w:rsidR="00E83B8D" w:rsidRPr="00E83B8D" w:rsidRDefault="00E83B8D" w:rsidP="002E24E2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E83B8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Теоретические основы суицидального поведения.</w:t>
      </w:r>
    </w:p>
    <w:p w14:paraId="4BD25A3B" w14:textId="77777777" w:rsidR="00E83B8D" w:rsidRPr="00E83B8D" w:rsidRDefault="00E83B8D" w:rsidP="002E24E2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E83B8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Факторы, повышающие риск суицидального поведения.</w:t>
      </w:r>
    </w:p>
    <w:p w14:paraId="5FDC61FF" w14:textId="77777777" w:rsidR="00E83B8D" w:rsidRPr="00E83B8D" w:rsidRDefault="00E83B8D" w:rsidP="002E24E2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E83B8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Факторы суицидального риска по Зотову М.В.</w:t>
      </w:r>
    </w:p>
    <w:p w14:paraId="24A8684D" w14:textId="77777777" w:rsidR="00E83B8D" w:rsidRPr="00E83B8D" w:rsidRDefault="00E83B8D" w:rsidP="002E24E2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E83B8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Психологические аспекты суицидального поведения.</w:t>
      </w:r>
    </w:p>
    <w:p w14:paraId="6BB624B1" w14:textId="77777777" w:rsidR="00E83B8D" w:rsidRPr="00E83B8D" w:rsidRDefault="00E83B8D" w:rsidP="002E24E2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E83B8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Этапы суицидальных тенденций.</w:t>
      </w:r>
    </w:p>
    <w:p w14:paraId="45AA8885" w14:textId="77777777" w:rsidR="00E83B8D" w:rsidRPr="00E83B8D" w:rsidRDefault="00E83B8D" w:rsidP="002E24E2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E83B8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Универсальный механизм суицидального поведения.</w:t>
      </w:r>
    </w:p>
    <w:p w14:paraId="3A4437A6" w14:textId="77777777" w:rsidR="00E83B8D" w:rsidRPr="00E83B8D" w:rsidRDefault="00E83B8D" w:rsidP="002E24E2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E83B8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Классификация видов суицидально поведения.</w:t>
      </w:r>
    </w:p>
    <w:p w14:paraId="6617B345" w14:textId="77777777" w:rsidR="00E83B8D" w:rsidRPr="00E83B8D" w:rsidRDefault="00E83B8D" w:rsidP="002E24E2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E83B8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Психологическая модель суицидального поведения по Зотову М.В.</w:t>
      </w:r>
    </w:p>
    <w:p w14:paraId="36454159" w14:textId="77777777" w:rsidR="00E83B8D" w:rsidRPr="00E83B8D" w:rsidRDefault="00E83B8D" w:rsidP="002E24E2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E83B8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Мотивы суицидального поведения.</w:t>
      </w:r>
    </w:p>
    <w:p w14:paraId="19E8C0A9" w14:textId="77777777" w:rsidR="00E83B8D" w:rsidRPr="00E83B8D" w:rsidRDefault="00E83B8D" w:rsidP="002E24E2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E83B8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Признаки готовящегося самоубийства.</w:t>
      </w:r>
    </w:p>
    <w:p w14:paraId="1133D842" w14:textId="77777777" w:rsidR="00E83B8D" w:rsidRPr="00E83B8D" w:rsidRDefault="00E83B8D" w:rsidP="002E24E2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E83B8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Профилактика суицидального поведения</w:t>
      </w:r>
    </w:p>
    <w:p w14:paraId="0CFC0CAF" w14:textId="77777777" w:rsidR="00E83B8D" w:rsidRPr="00E83B8D" w:rsidRDefault="00E83B8D" w:rsidP="002E24E2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E83B8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Проявления суицидального поведения у детей</w:t>
      </w:r>
    </w:p>
    <w:p w14:paraId="3C7F4B99" w14:textId="77777777" w:rsidR="00E83B8D" w:rsidRPr="00E83B8D" w:rsidRDefault="00E83B8D" w:rsidP="002E24E2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E83B8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Оценка суицидального риска </w:t>
      </w:r>
    </w:p>
    <w:p w14:paraId="7A8404FF" w14:textId="77777777" w:rsidR="00E83B8D" w:rsidRPr="00E83B8D" w:rsidRDefault="00E83B8D" w:rsidP="002E24E2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proofErr w:type="spellStart"/>
      <w:r w:rsidRPr="00E83B8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Совладание</w:t>
      </w:r>
      <w:proofErr w:type="spellEnd"/>
      <w:r w:rsidRPr="00E83B8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с осложняющими эмоциональными реакциями и суицидальное поведение.</w:t>
      </w:r>
    </w:p>
    <w:p w14:paraId="35C0915D" w14:textId="77777777" w:rsidR="00E83B8D" w:rsidRPr="00E83B8D" w:rsidRDefault="00E83B8D" w:rsidP="002E24E2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E83B8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Этапы общения с абонентом телефона доверия по поводу суицидальных намерений.</w:t>
      </w:r>
    </w:p>
    <w:p w14:paraId="379577D3" w14:textId="77777777" w:rsidR="00E83B8D" w:rsidRPr="00E83B8D" w:rsidRDefault="00E83B8D" w:rsidP="002E24E2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E83B8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Виды осложняющих эмоциональных реакций и суицидальное поведение.</w:t>
      </w:r>
    </w:p>
    <w:p w14:paraId="7C22A7B9" w14:textId="22431A9B" w:rsidR="00E83B8D" w:rsidRPr="00E83B8D" w:rsidRDefault="00E83B8D" w:rsidP="002E24E2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E83B8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Алгоритмы взаимодействия консультанта телефона доверия с абонентом по вопросам суицидального поведения: алгоритм консультирования абонента с суицидальными мыслями, намерениями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</w:t>
      </w:r>
    </w:p>
    <w:p w14:paraId="58896EC0" w14:textId="77DFC118" w:rsidR="00E83B8D" w:rsidRPr="00E83B8D" w:rsidRDefault="00E83B8D" w:rsidP="002E24E2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E83B8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Алгоритмы взаимодействия консультанта телефона доверия с абонентом по вопросам суицидального поведения: алгоритм работы с абонентом, находящемся в текущем суициде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</w:t>
      </w:r>
    </w:p>
    <w:p w14:paraId="2B6A900C" w14:textId="09F980CD" w:rsidR="00E83B8D" w:rsidRPr="00E83B8D" w:rsidRDefault="00E83B8D" w:rsidP="002E24E2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E83B8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Алгоритмы взаимодействия консультанта телефона доверия с абонентом по вопросам суицидального поведения: алгоритм консультирования абонента после суицидальной попытки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</w:t>
      </w:r>
    </w:p>
    <w:p w14:paraId="3224DD19" w14:textId="1220BE86" w:rsidR="00E83B8D" w:rsidRPr="00E83B8D" w:rsidRDefault="00E83B8D" w:rsidP="002E24E2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09" w:hanging="709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E83B8D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Алгоритмы взаимодействия консультанта телефона доверия с абонентом по вопросам суицидального поведения: алгори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тм консультирования третьих лиц.</w:t>
      </w:r>
    </w:p>
    <w:p w14:paraId="6DD83703" w14:textId="2D8BB6F5" w:rsidR="00CC457C" w:rsidRDefault="00CC457C" w:rsidP="00E83B8D">
      <w:p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br w:type="page"/>
      </w:r>
    </w:p>
    <w:p w14:paraId="053A8347" w14:textId="11ADFE43" w:rsidR="002A5B3D" w:rsidRDefault="002A5B3D" w:rsidP="00CC457C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4"/>
          <w:szCs w:val="24"/>
        </w:rPr>
      </w:pPr>
      <w:r w:rsidRPr="00CC457C">
        <w:rPr>
          <w:rFonts w:ascii="Times New Roman" w:eastAsia="+mn-ea" w:hAnsi="Times New Roman" w:cs="Times New Roman"/>
          <w:b/>
          <w:color w:val="000000"/>
          <w:sz w:val="24"/>
          <w:szCs w:val="24"/>
        </w:rPr>
        <w:lastRenderedPageBreak/>
        <w:t>КРИТЕРИИ, ПОКАЗАТЕЛИ И ШКАЛЫ ОЦЕНИВАНИЯ РЕЗУЛЬТАТОВ ОСВОЕНИЯ ДИСЦИПЛИНЫ</w:t>
      </w:r>
    </w:p>
    <w:p w14:paraId="5B001D5D" w14:textId="77777777" w:rsidR="00CC457C" w:rsidRPr="00CC457C" w:rsidRDefault="00CC457C" w:rsidP="00CC457C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4"/>
          <w:szCs w:val="24"/>
        </w:rPr>
      </w:pPr>
    </w:p>
    <w:p w14:paraId="58311525" w14:textId="29ED0737" w:rsidR="00EF01D0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14:paraId="199BF655" w14:textId="77777777"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B905193" w14:textId="252E3A58"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8A18BA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14:paraId="3BD40714" w14:textId="01DCA9C8"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283E4CCC" w14:textId="77777777"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A962A80" w14:textId="49F4496B" w:rsidR="00FB15FD" w:rsidRDefault="00FB15FD" w:rsidP="000D1FAB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 w:rsidR="00544EC9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4DA44BE1" w14:textId="55F39250" w:rsidR="00544EC9" w:rsidRDefault="00544EC9" w:rsidP="00544EC9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176C00" w14:paraId="4C9C7071" w14:textId="77777777" w:rsidTr="00B06480">
        <w:tc>
          <w:tcPr>
            <w:tcW w:w="4680" w:type="dxa"/>
          </w:tcPr>
          <w:p w14:paraId="4127B6D1" w14:textId="77777777" w:rsidR="00176C00" w:rsidRPr="00544EC9" w:rsidRDefault="00176C00" w:rsidP="00B06480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64" w:type="dxa"/>
          </w:tcPr>
          <w:p w14:paraId="2B9D4CEA" w14:textId="77777777" w:rsidR="00176C00" w:rsidRPr="00544EC9" w:rsidRDefault="00176C00" w:rsidP="00B06480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176C00" w14:paraId="72953C59" w14:textId="77777777" w:rsidTr="00B06480">
        <w:tc>
          <w:tcPr>
            <w:tcW w:w="4680" w:type="dxa"/>
          </w:tcPr>
          <w:p w14:paraId="28928B2D" w14:textId="77777777" w:rsidR="00176C00" w:rsidRPr="00544EC9" w:rsidRDefault="00176C00" w:rsidP="002E24E2">
            <w:pPr>
              <w:pStyle w:val="a3"/>
              <w:numPr>
                <w:ilvl w:val="1"/>
                <w:numId w:val="4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8F1F4F2" w14:textId="77777777" w:rsidR="00176C00" w:rsidRDefault="00176C00" w:rsidP="00B06480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154EB937" w14:textId="77777777" w:rsidR="00176C00" w:rsidRPr="00544EC9" w:rsidRDefault="00176C00" w:rsidP="00B06480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08242988" w14:textId="77777777" w:rsidR="00176C00" w:rsidRPr="00544EC9" w:rsidRDefault="00176C00" w:rsidP="00B06480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6E5A02DF" w14:textId="77777777" w:rsidR="00176C00" w:rsidRPr="00544EC9" w:rsidRDefault="00176C00" w:rsidP="00B06480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0E2D1542" w14:textId="77777777" w:rsidR="00176C00" w:rsidRPr="00544EC9" w:rsidRDefault="00176C00" w:rsidP="00B06480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C00" w14:paraId="6A9540BC" w14:textId="77777777" w:rsidTr="00B06480">
        <w:tc>
          <w:tcPr>
            <w:tcW w:w="4680" w:type="dxa"/>
          </w:tcPr>
          <w:p w14:paraId="62390516" w14:textId="77777777" w:rsidR="00176C00" w:rsidRPr="00544EC9" w:rsidRDefault="00176C00" w:rsidP="002E24E2">
            <w:pPr>
              <w:pStyle w:val="a3"/>
              <w:numPr>
                <w:ilvl w:val="1"/>
                <w:numId w:val="4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4085066B" w14:textId="77777777" w:rsidR="00176C00" w:rsidRDefault="00176C00" w:rsidP="00B06480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4A540027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1396A460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152C9FF0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6C008257" w14:textId="77777777" w:rsidR="00176C00" w:rsidRDefault="00176C00" w:rsidP="00B06480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76C00" w14:paraId="6B21F729" w14:textId="77777777" w:rsidTr="00B06480">
        <w:tc>
          <w:tcPr>
            <w:tcW w:w="4680" w:type="dxa"/>
          </w:tcPr>
          <w:p w14:paraId="7AE15352" w14:textId="77777777" w:rsidR="00176C00" w:rsidRPr="00544EC9" w:rsidRDefault="00176C00" w:rsidP="002E24E2">
            <w:pPr>
              <w:pStyle w:val="a3"/>
              <w:numPr>
                <w:ilvl w:val="1"/>
                <w:numId w:val="4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64" w:type="dxa"/>
          </w:tcPr>
          <w:p w14:paraId="314667A0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75024242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2B4D5B6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1E778B26" w14:textId="77777777" w:rsidR="00176C00" w:rsidRDefault="00176C00" w:rsidP="00B06480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76C00" w14:paraId="5AB3A8F0" w14:textId="77777777" w:rsidTr="00B06480">
        <w:tc>
          <w:tcPr>
            <w:tcW w:w="4680" w:type="dxa"/>
          </w:tcPr>
          <w:p w14:paraId="1113CF3E" w14:textId="4EE9862E" w:rsidR="00176C00" w:rsidRPr="0005414E" w:rsidRDefault="00176C00" w:rsidP="002E24E2">
            <w:pPr>
              <w:pStyle w:val="a3"/>
              <w:numPr>
                <w:ilvl w:val="1"/>
                <w:numId w:val="4"/>
              </w:numPr>
              <w:ind w:left="284" w:hanging="284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Задания </w:t>
            </w:r>
            <w:r w:rsidR="00DF01FD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открытого типа </w:t>
            </w:r>
            <w:r w:rsidR="00CC457C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на </w:t>
            </w:r>
            <w:r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  <w:p w14:paraId="40022E01" w14:textId="77777777" w:rsidR="00176C00" w:rsidRDefault="00176C00" w:rsidP="00B06480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2EABA3D9" w14:textId="77777777" w:rsidR="00176C00" w:rsidRPr="00544EC9" w:rsidRDefault="00176C00" w:rsidP="00B06480">
            <w:pPr>
              <w:pStyle w:val="a3"/>
              <w:ind w:left="25" w:hanging="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верный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(различия в окончаниях не учитываются)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 балл</w:t>
            </w:r>
          </w:p>
          <w:p w14:paraId="09B97A40" w14:textId="77777777" w:rsidR="00176C00" w:rsidRPr="00544EC9" w:rsidRDefault="00176C00" w:rsidP="00B06480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2B93A87E" w14:textId="77777777" w:rsidR="00176C00" w:rsidRDefault="00176C00" w:rsidP="00B06480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76C00" w14:paraId="55C033BC" w14:textId="77777777" w:rsidTr="00B06480">
        <w:tc>
          <w:tcPr>
            <w:tcW w:w="4680" w:type="dxa"/>
          </w:tcPr>
          <w:p w14:paraId="3964DDBF" w14:textId="77777777" w:rsidR="00176C00" w:rsidRPr="003B62F7" w:rsidRDefault="00176C00" w:rsidP="002E24E2">
            <w:pPr>
              <w:pStyle w:val="a3"/>
              <w:numPr>
                <w:ilvl w:val="1"/>
                <w:numId w:val="4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64" w:type="dxa"/>
          </w:tcPr>
          <w:p w14:paraId="6D9BCB11" w14:textId="77777777" w:rsidR="00176C00" w:rsidRDefault="00176C00" w:rsidP="00B06480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0CCA2D7C" w14:textId="5FA303A7" w:rsidR="00176C00" w:rsidRDefault="00176C00" w:rsidP="00B06480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433FAD83" w14:textId="77777777" w:rsidR="00176C00" w:rsidRDefault="00176C00" w:rsidP="00B06480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7CF04EA8" w14:textId="77777777" w:rsidR="00176C00" w:rsidRPr="00A67601" w:rsidRDefault="00176C00" w:rsidP="00B06480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2A067B98" w14:textId="77777777" w:rsidR="00176C00" w:rsidRPr="00544EC9" w:rsidRDefault="00176C00" w:rsidP="00B06480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254D75B" w14:textId="392EA39D" w:rsidR="00B429D1" w:rsidRPr="00544EC9" w:rsidRDefault="00B429D1" w:rsidP="00544EC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F9A5250" w14:textId="3450921B" w:rsidR="007D21CC" w:rsidRPr="00CE4AD8" w:rsidRDefault="00FB15FD" w:rsidP="00CE4A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CE4AD8"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="007D21CC"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 w:rsidR="00CE4AD8"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231F0887" w14:textId="77777777"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3011FE" w14:textId="453526D1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DCE0BAF" w14:textId="4AB4C681"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74A3067F" w14:textId="6634FA81" w:rsidR="00FB3FCA" w:rsidRPr="0051363A" w:rsidRDefault="00B048F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Результаты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>проверочной работы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85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D3D32BE" w14:textId="58303E17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FD07F90" w14:textId="65220EEE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60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CBA774E" w14:textId="2D36CA8E" w:rsidR="00B048F1" w:rsidRDefault="00B048F1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63A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 xml:space="preserve">от максимального </w:t>
      </w:r>
      <w:r w:rsidRPr="0051363A">
        <w:rPr>
          <w:rFonts w:ascii="Times New Roman" w:eastAsia="Calibri" w:hAnsi="Times New Roman" w:cs="Times New Roman"/>
          <w:sz w:val="28"/>
          <w:szCs w:val="28"/>
        </w:rPr>
        <w:t>балла.</w:t>
      </w:r>
    </w:p>
    <w:p w14:paraId="2A056EE5" w14:textId="77777777" w:rsidR="00C6622E" w:rsidRDefault="00C6622E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2B4DCD" w14:textId="41D67013" w:rsidR="00775A2B" w:rsidRPr="002A5B3D" w:rsidRDefault="003B0E21" w:rsidP="00CC457C">
      <w:pPr>
        <w:pStyle w:val="a3"/>
        <w:numPr>
          <w:ilvl w:val="1"/>
          <w:numId w:val="1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2A5B3D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1540832B" w14:textId="77777777" w:rsidR="003B0E21" w:rsidRDefault="003B0E21" w:rsidP="003B0E21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1B412C4F" w14:textId="07EC7491" w:rsidR="003B0E21" w:rsidRPr="00B072BA" w:rsidRDefault="003B0E21" w:rsidP="003B0E21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</w:t>
      </w:r>
    </w:p>
    <w:p w14:paraId="0254961B" w14:textId="6894BEBF" w:rsidR="00D8192A" w:rsidRPr="00D8192A" w:rsidRDefault="00CC457C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</w:t>
      </w:r>
      <w:r w:rsidR="00D8192A" w:rsidRPr="00D8192A">
        <w:rPr>
          <w:rFonts w:ascii="Times New Roman" w:eastAsia="TimesNewRomanPSMT" w:hAnsi="Times New Roman" w:cs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</w:t>
      </w:r>
      <w:r w:rsidR="00D8192A"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знаний обучающихся</w:t>
      </w:r>
      <w:r w:rsidR="00D8192A"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020F3B31" w14:textId="77777777" w:rsidR="00D8192A" w:rsidRP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1D5E6ED1" w14:textId="77777777" w:rsidR="00D8192A" w:rsidRPr="00D8192A" w:rsidRDefault="00D8192A" w:rsidP="005C416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4ACE1240" w14:textId="77777777" w:rsidR="00D8192A" w:rsidRPr="00D8192A" w:rsidRDefault="00D8192A" w:rsidP="005C416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на практических занятиях;</w:t>
      </w:r>
    </w:p>
    <w:p w14:paraId="5E9EFAA3" w14:textId="77777777" w:rsidR="00D8192A" w:rsidRPr="00D8192A" w:rsidRDefault="00D8192A" w:rsidP="005C416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140233CE" w14:textId="77777777" w:rsidR="00D8192A" w:rsidRPr="00D8192A" w:rsidRDefault="00D8192A" w:rsidP="005C416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338A3197" w14:textId="77777777" w:rsidR="00D8192A" w:rsidRPr="00D8192A" w:rsidRDefault="00D8192A" w:rsidP="005C416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579D39D5" w14:textId="77777777" w:rsidR="00D8192A" w:rsidRPr="00D8192A" w:rsidRDefault="00D8192A" w:rsidP="005C416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45C08143" w14:textId="2555CDBC" w:rsidR="009661C2" w:rsidRDefault="009661C2" w:rsidP="00856C2A">
      <w:pPr>
        <w:pStyle w:val="17"/>
        <w:shd w:val="clear" w:color="auto" w:fill="auto"/>
        <w:spacing w:before="0" w:after="80" w:line="240" w:lineRule="auto"/>
        <w:ind w:right="20" w:firstLine="720"/>
        <w:jc w:val="both"/>
        <w:rPr>
          <w:sz w:val="28"/>
          <w:szCs w:val="28"/>
        </w:rPr>
      </w:pPr>
      <w:r w:rsidRPr="000D2D46">
        <w:rPr>
          <w:sz w:val="28"/>
          <w:szCs w:val="28"/>
        </w:rPr>
        <w:t xml:space="preserve">Оценка носит не дифференцированный </w:t>
      </w:r>
      <w:r w:rsidR="00CB6EDD">
        <w:rPr>
          <w:sz w:val="28"/>
          <w:szCs w:val="28"/>
        </w:rPr>
        <w:t>характер и определяется как</w:t>
      </w:r>
      <w:r w:rsidRPr="000D2D46">
        <w:rPr>
          <w:sz w:val="28"/>
          <w:szCs w:val="28"/>
        </w:rPr>
        <w:t xml:space="preserve"> «зачтено», «не зачтено». </w:t>
      </w:r>
    </w:p>
    <w:p w14:paraId="6DD6CC9E" w14:textId="77777777" w:rsidR="008A18BA" w:rsidRPr="008A18BA" w:rsidRDefault="008A18BA" w:rsidP="008A18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8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обучающихся проводится в 6 семестре в форме зачета. Форма проведения зачета – устная по билетам. Оценка носит недифференцированный характер и определяется оценками «зачтено», «не зачтено».</w:t>
      </w:r>
    </w:p>
    <w:p w14:paraId="6474B5AB" w14:textId="77777777" w:rsidR="008A18BA" w:rsidRPr="008A18BA" w:rsidRDefault="008A18BA" w:rsidP="008A18BA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9"/>
        <w:gridCol w:w="6499"/>
      </w:tblGrid>
      <w:tr w:rsidR="008A18BA" w:rsidRPr="008A18BA" w14:paraId="6CDE8F8F" w14:textId="77777777" w:rsidTr="00B166BE">
        <w:trPr>
          <w:trHeight w:val="280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6A4D17" w14:textId="77777777" w:rsidR="008A18BA" w:rsidRPr="008A18BA" w:rsidRDefault="008A18BA" w:rsidP="008A1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A1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Результат зачета</w:t>
            </w:r>
          </w:p>
        </w:tc>
        <w:tc>
          <w:tcPr>
            <w:tcW w:w="6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1C61BE" w14:textId="77777777" w:rsidR="008A18BA" w:rsidRPr="008A18BA" w:rsidRDefault="008A18BA" w:rsidP="008A1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A1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Требования к знаниям</w:t>
            </w:r>
          </w:p>
        </w:tc>
      </w:tr>
      <w:tr w:rsidR="008A18BA" w:rsidRPr="008A18BA" w14:paraId="38E631D9" w14:textId="77777777" w:rsidTr="00B166BE"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136637A" w14:textId="77777777" w:rsidR="008A18BA" w:rsidRPr="008A18BA" w:rsidRDefault="008A18BA" w:rsidP="008A18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18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зачтено</w:t>
            </w:r>
          </w:p>
        </w:tc>
        <w:tc>
          <w:tcPr>
            <w:tcW w:w="6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9302FC" w14:textId="77777777" w:rsidR="008A18BA" w:rsidRPr="008A18BA" w:rsidRDefault="008A18BA" w:rsidP="008A18BA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«зачтено» выставляется обучающемуся на основе успешных ответов на семинарских, практических занятиях, выполненных домашних занятий, отсутствия у обучающегося пропущенных или неотработанных занятий до начала зачетной недели, если он твердо знает материал, грамотно и </w:t>
            </w:r>
            <w:proofErr w:type="spellStart"/>
            <w:r w:rsidRPr="008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по-существу</w:t>
            </w:r>
            <w:proofErr w:type="spellEnd"/>
            <w:r w:rsidRPr="008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излагает его, не допуская существенных неточностей в ответе на вопрос, применяет теоретические положения при решении конкретных вопросов.</w:t>
            </w:r>
          </w:p>
        </w:tc>
      </w:tr>
      <w:tr w:rsidR="008A18BA" w:rsidRPr="008A18BA" w14:paraId="1D3252F3" w14:textId="77777777" w:rsidTr="00B166BE"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213236D" w14:textId="77777777" w:rsidR="008A18BA" w:rsidRPr="008A18BA" w:rsidRDefault="008A18BA" w:rsidP="008A18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18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зачтено</w:t>
            </w:r>
          </w:p>
        </w:tc>
        <w:tc>
          <w:tcPr>
            <w:tcW w:w="6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430561" w14:textId="77777777" w:rsidR="008A18BA" w:rsidRPr="008A18BA" w:rsidRDefault="008A18BA" w:rsidP="008A18BA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«не зачтено» выставляется обучающемуся, который не знает значительной части программного материала, допускает существенные ошибки. </w:t>
            </w:r>
          </w:p>
        </w:tc>
      </w:tr>
    </w:tbl>
    <w:p w14:paraId="29F08BCC" w14:textId="6B95B330" w:rsidR="00A36BF3" w:rsidRDefault="00A36BF3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2FDA05" w14:textId="093CAEAA" w:rsidR="00775A2B" w:rsidRPr="00D66A7E" w:rsidRDefault="00EC5534" w:rsidP="00D66A7E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9105BD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717EC211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4"/>
        <w:tblW w:w="0" w:type="auto"/>
        <w:tblInd w:w="-176" w:type="dxa"/>
        <w:tblLook w:val="04A0" w:firstRow="1" w:lastRow="0" w:firstColumn="1" w:lastColumn="0" w:noHBand="0" w:noVBand="1"/>
      </w:tblPr>
      <w:tblGrid>
        <w:gridCol w:w="2240"/>
        <w:gridCol w:w="3885"/>
        <w:gridCol w:w="3395"/>
      </w:tblGrid>
      <w:tr w:rsidR="008A18BA" w:rsidRPr="008227CA" w14:paraId="14E5D36E" w14:textId="77777777" w:rsidTr="00CC457C">
        <w:tc>
          <w:tcPr>
            <w:tcW w:w="2240" w:type="dxa"/>
            <w:vAlign w:val="center"/>
          </w:tcPr>
          <w:p w14:paraId="7A27A58F" w14:textId="77777777" w:rsidR="008A18BA" w:rsidRPr="008227CA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14:paraId="5E076538" w14:textId="77777777" w:rsidR="008A18BA" w:rsidRPr="008227CA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sz w:val="24"/>
                <w:szCs w:val="24"/>
              </w:rPr>
              <w:t>и наименование</w:t>
            </w:r>
          </w:p>
          <w:p w14:paraId="5CC3025D" w14:textId="77777777" w:rsidR="008A18BA" w:rsidRPr="008227CA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885" w:type="dxa"/>
            <w:vAlign w:val="center"/>
          </w:tcPr>
          <w:p w14:paraId="403E8EA4" w14:textId="77777777" w:rsidR="008A18BA" w:rsidRPr="008227CA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5" w:type="dxa"/>
            <w:tcBorders>
              <w:bottom w:val="single" w:sz="4" w:space="0" w:color="auto"/>
            </w:tcBorders>
            <w:vAlign w:val="center"/>
          </w:tcPr>
          <w:p w14:paraId="3AF2EFC9" w14:textId="77777777" w:rsidR="008A18BA" w:rsidRPr="008227CA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Уровень сформированности компетенций, %</w:t>
            </w:r>
          </w:p>
        </w:tc>
      </w:tr>
      <w:tr w:rsidR="00CC457C" w:rsidRPr="008227CA" w14:paraId="52EC1917" w14:textId="77777777" w:rsidTr="00CC457C">
        <w:trPr>
          <w:trHeight w:val="801"/>
        </w:trPr>
        <w:tc>
          <w:tcPr>
            <w:tcW w:w="2240" w:type="dxa"/>
            <w:vMerge w:val="restart"/>
          </w:tcPr>
          <w:p w14:paraId="18170222" w14:textId="77777777" w:rsidR="00CC457C" w:rsidRDefault="00CC457C" w:rsidP="00E83B8D">
            <w:pPr>
              <w:suppressAutoHyphens/>
              <w:autoSpaceDN w:val="0"/>
              <w:spacing w:before="4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УК-</w:t>
            </w:r>
            <w:r>
              <w:rPr>
                <w:rFonts w:ascii="Times New Roman" w:hAnsi="Times New Roman"/>
                <w:b/>
                <w:kern w:val="3"/>
                <w:sz w:val="24"/>
                <w:szCs w:val="24"/>
              </w:rPr>
              <w:t>9</w:t>
            </w:r>
            <w:r w:rsidRPr="00B06480">
              <w:rPr>
                <w:rFonts w:ascii="Times New Roman" w:hAnsi="Times New Roman"/>
                <w:kern w:val="3"/>
                <w:sz w:val="24"/>
                <w:szCs w:val="24"/>
              </w:rPr>
              <w:t>.</w:t>
            </w:r>
          </w:p>
          <w:p w14:paraId="4CAECF91" w14:textId="45B99DCE" w:rsidR="00CC457C" w:rsidRPr="008227CA" w:rsidRDefault="00CC457C" w:rsidP="00E83B8D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D14182">
              <w:rPr>
                <w:rFonts w:ascii="Times New Roman" w:hAnsi="Times New Roman"/>
                <w:sz w:val="24"/>
                <w:szCs w:val="24"/>
              </w:rPr>
              <w:t>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3885" w:type="dxa"/>
          </w:tcPr>
          <w:p w14:paraId="4BEA3993" w14:textId="7CE7BE4D" w:rsidR="00CC457C" w:rsidRPr="008227CA" w:rsidRDefault="00CC457C" w:rsidP="00E83B8D">
            <w:pPr>
              <w:tabs>
                <w:tab w:val="left" w:pos="390"/>
              </w:tabs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Знать:</w:t>
            </w:r>
            <w:r>
              <w:t xml:space="preserve"> </w:t>
            </w:r>
            <w:r w:rsidRPr="00D14182">
              <w:rPr>
                <w:rFonts w:ascii="Times New Roman" w:hAnsi="Times New Roman"/>
                <w:kern w:val="3"/>
                <w:sz w:val="24"/>
                <w:szCs w:val="24"/>
              </w:rPr>
              <w:t>этические нормы и психологические особенности взаимодействия с лицами с ограниченными возможностями здоровья</w:t>
            </w:r>
            <w:r w:rsidRPr="00D14182">
              <w:rPr>
                <w:rFonts w:ascii="Times New Roman" w:hAnsi="Times New Roman"/>
                <w:b/>
                <w:kern w:val="3"/>
                <w:sz w:val="24"/>
                <w:szCs w:val="24"/>
              </w:rPr>
              <w:t xml:space="preserve"> </w:t>
            </w:r>
          </w:p>
        </w:tc>
        <w:tc>
          <w:tcPr>
            <w:tcW w:w="3395" w:type="dxa"/>
            <w:tcBorders>
              <w:bottom w:val="single" w:sz="4" w:space="0" w:color="auto"/>
              <w:right w:val="single" w:sz="4" w:space="0" w:color="auto"/>
            </w:tcBorders>
          </w:tcPr>
          <w:p w14:paraId="771099E0" w14:textId="37ADF6C4" w:rsidR="00CC457C" w:rsidRPr="008227CA" w:rsidRDefault="00CC457C" w:rsidP="00E83B8D">
            <w:pPr>
              <w:spacing w:before="20" w:after="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CC457C" w:rsidRPr="008227CA" w14:paraId="434B5823" w14:textId="77777777" w:rsidTr="00CC457C">
        <w:trPr>
          <w:trHeight w:val="1104"/>
        </w:trPr>
        <w:tc>
          <w:tcPr>
            <w:tcW w:w="2240" w:type="dxa"/>
            <w:vMerge/>
          </w:tcPr>
          <w:p w14:paraId="468B64CA" w14:textId="77777777" w:rsidR="00CC457C" w:rsidRPr="008227CA" w:rsidRDefault="00CC457C" w:rsidP="00E83B8D">
            <w:pPr>
              <w:spacing w:after="200" w:line="276" w:lineRule="auto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85" w:type="dxa"/>
          </w:tcPr>
          <w:p w14:paraId="4B87A1E2" w14:textId="617C8156" w:rsidR="00CC457C" w:rsidRPr="008227CA" w:rsidRDefault="00CC457C" w:rsidP="00E83B8D">
            <w:pPr>
              <w:widowControl w:val="0"/>
              <w:tabs>
                <w:tab w:val="left" w:pos="283"/>
              </w:tabs>
              <w:suppressAutoHyphens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Уметь:</w:t>
            </w:r>
            <w:r>
              <w:t xml:space="preserve"> </w:t>
            </w:r>
            <w:r w:rsidRPr="00D14182">
              <w:rPr>
                <w:rFonts w:ascii="Times New Roman" w:hAnsi="Times New Roman"/>
                <w:kern w:val="3"/>
                <w:sz w:val="24"/>
                <w:szCs w:val="24"/>
              </w:rPr>
              <w:t>осуществлять коммуникацию с лицами с ограниченными возможностями здоровья в типичных ситуациях профессиональной деятельности, вести диалог с использованием русского жестового языка (при необходимости)</w:t>
            </w:r>
          </w:p>
        </w:tc>
        <w:tc>
          <w:tcPr>
            <w:tcW w:w="3395" w:type="dxa"/>
            <w:tcBorders>
              <w:bottom w:val="single" w:sz="4" w:space="0" w:color="auto"/>
            </w:tcBorders>
          </w:tcPr>
          <w:p w14:paraId="0D9FB765" w14:textId="42780042" w:rsidR="00CC457C" w:rsidRPr="008227CA" w:rsidRDefault="00CC457C" w:rsidP="00E83B8D">
            <w:pPr>
              <w:spacing w:before="20" w:after="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04EAE2A5" w14:textId="77777777" w:rsidTr="00C52F50">
        <w:tc>
          <w:tcPr>
            <w:tcW w:w="2093" w:type="dxa"/>
            <w:vAlign w:val="center"/>
          </w:tcPr>
          <w:p w14:paraId="1965F7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C52F50">
        <w:tc>
          <w:tcPr>
            <w:tcW w:w="2093" w:type="dxa"/>
            <w:vAlign w:val="center"/>
          </w:tcPr>
          <w:p w14:paraId="420578CE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C52F50">
        <w:tc>
          <w:tcPr>
            <w:tcW w:w="2093" w:type="dxa"/>
            <w:vAlign w:val="center"/>
          </w:tcPr>
          <w:p w14:paraId="5EAFDD19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C52F50">
        <w:tc>
          <w:tcPr>
            <w:tcW w:w="2093" w:type="dxa"/>
            <w:vAlign w:val="center"/>
          </w:tcPr>
          <w:p w14:paraId="18372C3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C52F50">
        <w:tc>
          <w:tcPr>
            <w:tcW w:w="2093" w:type="dxa"/>
            <w:vAlign w:val="center"/>
          </w:tcPr>
          <w:p w14:paraId="09F2126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C52F50">
        <w:tc>
          <w:tcPr>
            <w:tcW w:w="2093" w:type="dxa"/>
            <w:vAlign w:val="center"/>
          </w:tcPr>
          <w:p w14:paraId="24C821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CEB24C6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EA1D5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45623" w14:textId="77777777" w:rsidR="009846B2" w:rsidRDefault="009846B2" w:rsidP="00D95CB3">
      <w:pPr>
        <w:spacing w:after="0" w:line="240" w:lineRule="auto"/>
      </w:pPr>
      <w:r>
        <w:separator/>
      </w:r>
    </w:p>
  </w:endnote>
  <w:endnote w:type="continuationSeparator" w:id="0">
    <w:p w14:paraId="1FBE6BF4" w14:textId="77777777" w:rsidR="009846B2" w:rsidRDefault="009846B2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885E6" w14:textId="77777777" w:rsidR="009846B2" w:rsidRDefault="009846B2" w:rsidP="00D95CB3">
      <w:pPr>
        <w:spacing w:after="0" w:line="240" w:lineRule="auto"/>
      </w:pPr>
      <w:r>
        <w:separator/>
      </w:r>
    </w:p>
  </w:footnote>
  <w:footnote w:type="continuationSeparator" w:id="0">
    <w:p w14:paraId="1C5C215C" w14:textId="77777777" w:rsidR="009846B2" w:rsidRDefault="009846B2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/>
    <w:sdtContent>
      <w:p w14:paraId="24191F74" w14:textId="74ACAB3E" w:rsidR="0063020B" w:rsidRPr="00D95CB3" w:rsidRDefault="0063020B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7CA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2D8613B" w14:textId="77777777" w:rsidR="0063020B" w:rsidRDefault="0063020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EndPr/>
    <w:sdtContent>
      <w:p w14:paraId="6413B82D" w14:textId="6ABE8585" w:rsidR="0063020B" w:rsidRDefault="0063020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CAA">
          <w:rPr>
            <w:noProof/>
          </w:rPr>
          <w:t>4</w:t>
        </w:r>
        <w:r>
          <w:fldChar w:fldCharType="end"/>
        </w:r>
      </w:p>
    </w:sdtContent>
  </w:sdt>
  <w:p w14:paraId="6B06D120" w14:textId="77777777" w:rsidR="0063020B" w:rsidRDefault="0063020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2145D0C"/>
    <w:multiLevelType w:val="hybridMultilevel"/>
    <w:tmpl w:val="AA40F0DE"/>
    <w:lvl w:ilvl="0" w:tplc="FB2ED44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7440A0"/>
    <w:multiLevelType w:val="hybridMultilevel"/>
    <w:tmpl w:val="D59C735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1D098B"/>
    <w:multiLevelType w:val="hybridMultilevel"/>
    <w:tmpl w:val="952AFF7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7679C0"/>
    <w:multiLevelType w:val="hybridMultilevel"/>
    <w:tmpl w:val="2CE00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2C3316"/>
    <w:multiLevelType w:val="hybridMultilevel"/>
    <w:tmpl w:val="AB346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3D749C"/>
    <w:multiLevelType w:val="hybridMultilevel"/>
    <w:tmpl w:val="C30EA1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8343A"/>
    <w:multiLevelType w:val="hybridMultilevel"/>
    <w:tmpl w:val="BA049D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B05A07"/>
    <w:multiLevelType w:val="hybridMultilevel"/>
    <w:tmpl w:val="2C96D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2DF2"/>
    <w:multiLevelType w:val="hybridMultilevel"/>
    <w:tmpl w:val="9FAAEA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12F17"/>
    <w:multiLevelType w:val="hybridMultilevel"/>
    <w:tmpl w:val="799E2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AE6E860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661C0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B119B5"/>
    <w:multiLevelType w:val="hybridMultilevel"/>
    <w:tmpl w:val="D2F45ED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B5D61"/>
    <w:multiLevelType w:val="hybridMultilevel"/>
    <w:tmpl w:val="19DA08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6E64D3D"/>
    <w:multiLevelType w:val="hybridMultilevel"/>
    <w:tmpl w:val="ADA2B140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85BFA"/>
    <w:multiLevelType w:val="hybridMultilevel"/>
    <w:tmpl w:val="BE0EC110"/>
    <w:lvl w:ilvl="0" w:tplc="0419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E50"/>
    <w:multiLevelType w:val="hybridMultilevel"/>
    <w:tmpl w:val="C610FE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683651"/>
    <w:multiLevelType w:val="hybridMultilevel"/>
    <w:tmpl w:val="7A080CA0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C2E92"/>
    <w:multiLevelType w:val="hybridMultilevel"/>
    <w:tmpl w:val="B4BAF24E"/>
    <w:lvl w:ilvl="0" w:tplc="2416B1E0">
      <w:start w:val="3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AC2C24"/>
    <w:multiLevelType w:val="hybridMultilevel"/>
    <w:tmpl w:val="904420CE"/>
    <w:lvl w:ilvl="0" w:tplc="FF4457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997726"/>
    <w:multiLevelType w:val="hybridMultilevel"/>
    <w:tmpl w:val="9232E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109E3"/>
    <w:multiLevelType w:val="hybridMultilevel"/>
    <w:tmpl w:val="54ACD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AB2C726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7A2BB5"/>
    <w:multiLevelType w:val="hybridMultilevel"/>
    <w:tmpl w:val="0A4A1FC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 w15:restartNumberingAfterBreak="0">
    <w:nsid w:val="6FE032F3"/>
    <w:multiLevelType w:val="hybridMultilevel"/>
    <w:tmpl w:val="7DAA65BE"/>
    <w:lvl w:ilvl="0" w:tplc="0419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E5F82"/>
    <w:multiLevelType w:val="hybridMultilevel"/>
    <w:tmpl w:val="A0708836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1310C4"/>
    <w:multiLevelType w:val="hybridMultilevel"/>
    <w:tmpl w:val="BBA8A8DC"/>
    <w:lvl w:ilvl="0" w:tplc="64B851B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C91C60"/>
    <w:multiLevelType w:val="hybridMultilevel"/>
    <w:tmpl w:val="C8028512"/>
    <w:lvl w:ilvl="0" w:tplc="C4F6870A">
      <w:start w:val="2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67442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7"/>
  </w:num>
  <w:num w:numId="3">
    <w:abstractNumId w:val="18"/>
  </w:num>
  <w:num w:numId="4">
    <w:abstractNumId w:val="31"/>
  </w:num>
  <w:num w:numId="5">
    <w:abstractNumId w:val="23"/>
  </w:num>
  <w:num w:numId="6">
    <w:abstractNumId w:val="14"/>
  </w:num>
  <w:num w:numId="7">
    <w:abstractNumId w:val="4"/>
  </w:num>
  <w:num w:numId="8">
    <w:abstractNumId w:val="12"/>
  </w:num>
  <w:num w:numId="9">
    <w:abstractNumId w:val="29"/>
  </w:num>
  <w:num w:numId="10">
    <w:abstractNumId w:val="16"/>
  </w:num>
  <w:num w:numId="11">
    <w:abstractNumId w:val="19"/>
  </w:num>
  <w:num w:numId="12">
    <w:abstractNumId w:val="10"/>
  </w:num>
  <w:num w:numId="13">
    <w:abstractNumId w:val="7"/>
  </w:num>
  <w:num w:numId="14">
    <w:abstractNumId w:val="20"/>
  </w:num>
  <w:num w:numId="15">
    <w:abstractNumId w:val="9"/>
  </w:num>
  <w:num w:numId="16">
    <w:abstractNumId w:val="5"/>
  </w:num>
  <w:num w:numId="17">
    <w:abstractNumId w:val="24"/>
  </w:num>
  <w:num w:numId="18">
    <w:abstractNumId w:val="30"/>
  </w:num>
  <w:num w:numId="19">
    <w:abstractNumId w:val="17"/>
  </w:num>
  <w:num w:numId="20">
    <w:abstractNumId w:val="6"/>
  </w:num>
  <w:num w:numId="21">
    <w:abstractNumId w:val="26"/>
  </w:num>
  <w:num w:numId="22">
    <w:abstractNumId w:val="11"/>
  </w:num>
  <w:num w:numId="23">
    <w:abstractNumId w:val="21"/>
  </w:num>
  <w:num w:numId="24">
    <w:abstractNumId w:val="32"/>
  </w:num>
  <w:num w:numId="25">
    <w:abstractNumId w:val="33"/>
  </w:num>
  <w:num w:numId="26">
    <w:abstractNumId w:val="8"/>
  </w:num>
  <w:num w:numId="27">
    <w:abstractNumId w:val="22"/>
  </w:num>
  <w:num w:numId="28">
    <w:abstractNumId w:val="15"/>
  </w:num>
  <w:num w:numId="29">
    <w:abstractNumId w:val="13"/>
  </w:num>
  <w:num w:numId="30">
    <w:abstractNumId w:val="2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0614F"/>
    <w:rsid w:val="000266D7"/>
    <w:rsid w:val="00046E68"/>
    <w:rsid w:val="0005710B"/>
    <w:rsid w:val="00083AC3"/>
    <w:rsid w:val="000A4898"/>
    <w:rsid w:val="000B1A23"/>
    <w:rsid w:val="000C44B9"/>
    <w:rsid w:val="000D1FAB"/>
    <w:rsid w:val="000E6EE0"/>
    <w:rsid w:val="000F42F5"/>
    <w:rsid w:val="00106E96"/>
    <w:rsid w:val="00114AEB"/>
    <w:rsid w:val="00116250"/>
    <w:rsid w:val="00122330"/>
    <w:rsid w:val="001305D7"/>
    <w:rsid w:val="00143810"/>
    <w:rsid w:val="00145314"/>
    <w:rsid w:val="00146A8C"/>
    <w:rsid w:val="00152130"/>
    <w:rsid w:val="0015459F"/>
    <w:rsid w:val="00156575"/>
    <w:rsid w:val="0017024F"/>
    <w:rsid w:val="001758D9"/>
    <w:rsid w:val="00176B4F"/>
    <w:rsid w:val="00176C00"/>
    <w:rsid w:val="00177AB9"/>
    <w:rsid w:val="0018008B"/>
    <w:rsid w:val="00180C7B"/>
    <w:rsid w:val="00191FF7"/>
    <w:rsid w:val="001975AA"/>
    <w:rsid w:val="001C099A"/>
    <w:rsid w:val="001C2103"/>
    <w:rsid w:val="001D4487"/>
    <w:rsid w:val="001E3B99"/>
    <w:rsid w:val="001F71BD"/>
    <w:rsid w:val="00202E02"/>
    <w:rsid w:val="0022430F"/>
    <w:rsid w:val="00243674"/>
    <w:rsid w:val="0026056D"/>
    <w:rsid w:val="0026239A"/>
    <w:rsid w:val="00265168"/>
    <w:rsid w:val="00281BDA"/>
    <w:rsid w:val="00282D56"/>
    <w:rsid w:val="0028548A"/>
    <w:rsid w:val="00291A93"/>
    <w:rsid w:val="002A3D4A"/>
    <w:rsid w:val="002A5B3D"/>
    <w:rsid w:val="002A6E2C"/>
    <w:rsid w:val="002B06F0"/>
    <w:rsid w:val="002B3B30"/>
    <w:rsid w:val="002B515C"/>
    <w:rsid w:val="002C3279"/>
    <w:rsid w:val="002C4575"/>
    <w:rsid w:val="002C494C"/>
    <w:rsid w:val="002C5B53"/>
    <w:rsid w:val="002D1954"/>
    <w:rsid w:val="002E24E2"/>
    <w:rsid w:val="002E4C91"/>
    <w:rsid w:val="003143FC"/>
    <w:rsid w:val="00321BF6"/>
    <w:rsid w:val="00347E87"/>
    <w:rsid w:val="00363D46"/>
    <w:rsid w:val="00376FDC"/>
    <w:rsid w:val="00380FE0"/>
    <w:rsid w:val="003A2925"/>
    <w:rsid w:val="003B0E21"/>
    <w:rsid w:val="003B62F7"/>
    <w:rsid w:val="003D6860"/>
    <w:rsid w:val="003F7E60"/>
    <w:rsid w:val="004132DD"/>
    <w:rsid w:val="004165CF"/>
    <w:rsid w:val="0042029D"/>
    <w:rsid w:val="00420F6F"/>
    <w:rsid w:val="004260FC"/>
    <w:rsid w:val="00435497"/>
    <w:rsid w:val="00451A55"/>
    <w:rsid w:val="00462E06"/>
    <w:rsid w:val="00474DE6"/>
    <w:rsid w:val="00492EE4"/>
    <w:rsid w:val="004A2FB5"/>
    <w:rsid w:val="004A5C7D"/>
    <w:rsid w:val="004B0151"/>
    <w:rsid w:val="004B593E"/>
    <w:rsid w:val="004C0AD3"/>
    <w:rsid w:val="004C2E3F"/>
    <w:rsid w:val="004D48CB"/>
    <w:rsid w:val="004F3F0F"/>
    <w:rsid w:val="00501FF4"/>
    <w:rsid w:val="00502998"/>
    <w:rsid w:val="005119BD"/>
    <w:rsid w:val="0051363A"/>
    <w:rsid w:val="0051458D"/>
    <w:rsid w:val="005161AA"/>
    <w:rsid w:val="00536283"/>
    <w:rsid w:val="00541D6E"/>
    <w:rsid w:val="00544EC9"/>
    <w:rsid w:val="00556F70"/>
    <w:rsid w:val="0057260F"/>
    <w:rsid w:val="0058426C"/>
    <w:rsid w:val="00592726"/>
    <w:rsid w:val="005B1638"/>
    <w:rsid w:val="005B3236"/>
    <w:rsid w:val="005C1969"/>
    <w:rsid w:val="005C416F"/>
    <w:rsid w:val="005C4FAD"/>
    <w:rsid w:val="005D40B6"/>
    <w:rsid w:val="005F1BFC"/>
    <w:rsid w:val="005F614C"/>
    <w:rsid w:val="006078D2"/>
    <w:rsid w:val="00613C6B"/>
    <w:rsid w:val="00615AB1"/>
    <w:rsid w:val="0063020B"/>
    <w:rsid w:val="00643A99"/>
    <w:rsid w:val="00647D5D"/>
    <w:rsid w:val="006679A7"/>
    <w:rsid w:val="00672062"/>
    <w:rsid w:val="00674AAF"/>
    <w:rsid w:val="00693EC2"/>
    <w:rsid w:val="00697917"/>
    <w:rsid w:val="006B37D5"/>
    <w:rsid w:val="006C571E"/>
    <w:rsid w:val="006E26AA"/>
    <w:rsid w:val="00701183"/>
    <w:rsid w:val="00702D0B"/>
    <w:rsid w:val="00704DCA"/>
    <w:rsid w:val="00716D05"/>
    <w:rsid w:val="00721F39"/>
    <w:rsid w:val="00724ACA"/>
    <w:rsid w:val="007423BD"/>
    <w:rsid w:val="00754534"/>
    <w:rsid w:val="007665E9"/>
    <w:rsid w:val="007747A7"/>
    <w:rsid w:val="00775A2B"/>
    <w:rsid w:val="007B61F5"/>
    <w:rsid w:val="007C31F5"/>
    <w:rsid w:val="007C5B9F"/>
    <w:rsid w:val="007C745C"/>
    <w:rsid w:val="007D21CC"/>
    <w:rsid w:val="007D32D2"/>
    <w:rsid w:val="007D6797"/>
    <w:rsid w:val="007E4190"/>
    <w:rsid w:val="00805390"/>
    <w:rsid w:val="00805AF9"/>
    <w:rsid w:val="008109C3"/>
    <w:rsid w:val="00812989"/>
    <w:rsid w:val="00813CA1"/>
    <w:rsid w:val="008213EF"/>
    <w:rsid w:val="008227CA"/>
    <w:rsid w:val="008353E3"/>
    <w:rsid w:val="00844734"/>
    <w:rsid w:val="00856C2A"/>
    <w:rsid w:val="00874561"/>
    <w:rsid w:val="00874F79"/>
    <w:rsid w:val="00875CA5"/>
    <w:rsid w:val="00876A3C"/>
    <w:rsid w:val="008860E5"/>
    <w:rsid w:val="00886449"/>
    <w:rsid w:val="008869FE"/>
    <w:rsid w:val="00887EC6"/>
    <w:rsid w:val="00891C05"/>
    <w:rsid w:val="008A18BA"/>
    <w:rsid w:val="008B32AB"/>
    <w:rsid w:val="008B3667"/>
    <w:rsid w:val="008B6235"/>
    <w:rsid w:val="008C7EBC"/>
    <w:rsid w:val="008D2188"/>
    <w:rsid w:val="008F0DAE"/>
    <w:rsid w:val="008F6492"/>
    <w:rsid w:val="009105BD"/>
    <w:rsid w:val="009120C2"/>
    <w:rsid w:val="009145B8"/>
    <w:rsid w:val="00922446"/>
    <w:rsid w:val="009376B0"/>
    <w:rsid w:val="00946C78"/>
    <w:rsid w:val="00954CDA"/>
    <w:rsid w:val="00956E4A"/>
    <w:rsid w:val="00963183"/>
    <w:rsid w:val="0096419F"/>
    <w:rsid w:val="009661C2"/>
    <w:rsid w:val="00975E3C"/>
    <w:rsid w:val="0098010E"/>
    <w:rsid w:val="00982610"/>
    <w:rsid w:val="009846B2"/>
    <w:rsid w:val="0098668C"/>
    <w:rsid w:val="009939A4"/>
    <w:rsid w:val="009A6E2E"/>
    <w:rsid w:val="009C080F"/>
    <w:rsid w:val="009C1DC7"/>
    <w:rsid w:val="009E1957"/>
    <w:rsid w:val="009E2DC6"/>
    <w:rsid w:val="009E7BDA"/>
    <w:rsid w:val="009F525A"/>
    <w:rsid w:val="009F5D9A"/>
    <w:rsid w:val="00A03ACA"/>
    <w:rsid w:val="00A16DCF"/>
    <w:rsid w:val="00A24356"/>
    <w:rsid w:val="00A26325"/>
    <w:rsid w:val="00A36BF3"/>
    <w:rsid w:val="00A3703E"/>
    <w:rsid w:val="00A4788F"/>
    <w:rsid w:val="00A63A74"/>
    <w:rsid w:val="00A662B2"/>
    <w:rsid w:val="00A67601"/>
    <w:rsid w:val="00A761D0"/>
    <w:rsid w:val="00A77D35"/>
    <w:rsid w:val="00A82AAD"/>
    <w:rsid w:val="00A84C1F"/>
    <w:rsid w:val="00AB5E32"/>
    <w:rsid w:val="00AE7CB4"/>
    <w:rsid w:val="00AF7A25"/>
    <w:rsid w:val="00B048F1"/>
    <w:rsid w:val="00B05C13"/>
    <w:rsid w:val="00B06480"/>
    <w:rsid w:val="00B072BA"/>
    <w:rsid w:val="00B164EA"/>
    <w:rsid w:val="00B166BE"/>
    <w:rsid w:val="00B17B81"/>
    <w:rsid w:val="00B2544F"/>
    <w:rsid w:val="00B37085"/>
    <w:rsid w:val="00B429D1"/>
    <w:rsid w:val="00B4336B"/>
    <w:rsid w:val="00B4377E"/>
    <w:rsid w:val="00B44689"/>
    <w:rsid w:val="00B51C7A"/>
    <w:rsid w:val="00B62C09"/>
    <w:rsid w:val="00B66E36"/>
    <w:rsid w:val="00B931DA"/>
    <w:rsid w:val="00B96624"/>
    <w:rsid w:val="00BA5325"/>
    <w:rsid w:val="00BC6169"/>
    <w:rsid w:val="00BE1464"/>
    <w:rsid w:val="00BE1886"/>
    <w:rsid w:val="00BE2BF8"/>
    <w:rsid w:val="00C057F4"/>
    <w:rsid w:val="00C10331"/>
    <w:rsid w:val="00C20218"/>
    <w:rsid w:val="00C45071"/>
    <w:rsid w:val="00C50046"/>
    <w:rsid w:val="00C52F50"/>
    <w:rsid w:val="00C6622E"/>
    <w:rsid w:val="00C723C3"/>
    <w:rsid w:val="00C83767"/>
    <w:rsid w:val="00C867D1"/>
    <w:rsid w:val="00C91ADE"/>
    <w:rsid w:val="00C97176"/>
    <w:rsid w:val="00CA1241"/>
    <w:rsid w:val="00CA1AE1"/>
    <w:rsid w:val="00CA2E30"/>
    <w:rsid w:val="00CB6EDD"/>
    <w:rsid w:val="00CC457C"/>
    <w:rsid w:val="00CC76CC"/>
    <w:rsid w:val="00CE4AD8"/>
    <w:rsid w:val="00CE5446"/>
    <w:rsid w:val="00CE5E53"/>
    <w:rsid w:val="00CE7731"/>
    <w:rsid w:val="00CF3A6A"/>
    <w:rsid w:val="00CF7BBC"/>
    <w:rsid w:val="00D02E16"/>
    <w:rsid w:val="00D119BB"/>
    <w:rsid w:val="00D14182"/>
    <w:rsid w:val="00D14AA7"/>
    <w:rsid w:val="00D203A3"/>
    <w:rsid w:val="00D2540E"/>
    <w:rsid w:val="00D66A7E"/>
    <w:rsid w:val="00D7237C"/>
    <w:rsid w:val="00D745A9"/>
    <w:rsid w:val="00D74A75"/>
    <w:rsid w:val="00D80DCC"/>
    <w:rsid w:val="00D8192A"/>
    <w:rsid w:val="00D86B8E"/>
    <w:rsid w:val="00D87D0F"/>
    <w:rsid w:val="00D95CB3"/>
    <w:rsid w:val="00DA4400"/>
    <w:rsid w:val="00DA520B"/>
    <w:rsid w:val="00DB6783"/>
    <w:rsid w:val="00DC3679"/>
    <w:rsid w:val="00DC597B"/>
    <w:rsid w:val="00DD0CCC"/>
    <w:rsid w:val="00DD34EF"/>
    <w:rsid w:val="00DD4DED"/>
    <w:rsid w:val="00DD7221"/>
    <w:rsid w:val="00DE6D7B"/>
    <w:rsid w:val="00DF01FD"/>
    <w:rsid w:val="00DF4FAB"/>
    <w:rsid w:val="00E0131B"/>
    <w:rsid w:val="00E0283B"/>
    <w:rsid w:val="00E035A2"/>
    <w:rsid w:val="00E15E9E"/>
    <w:rsid w:val="00E24DA8"/>
    <w:rsid w:val="00E55F11"/>
    <w:rsid w:val="00E6371E"/>
    <w:rsid w:val="00E65C33"/>
    <w:rsid w:val="00E83B8D"/>
    <w:rsid w:val="00E83FA0"/>
    <w:rsid w:val="00E8763A"/>
    <w:rsid w:val="00EA1686"/>
    <w:rsid w:val="00EA1D5E"/>
    <w:rsid w:val="00EC5534"/>
    <w:rsid w:val="00ED4B7E"/>
    <w:rsid w:val="00EE1932"/>
    <w:rsid w:val="00EF01D0"/>
    <w:rsid w:val="00F00945"/>
    <w:rsid w:val="00F0490B"/>
    <w:rsid w:val="00F12CB7"/>
    <w:rsid w:val="00F16547"/>
    <w:rsid w:val="00F21358"/>
    <w:rsid w:val="00F21F2E"/>
    <w:rsid w:val="00F3261D"/>
    <w:rsid w:val="00F4318B"/>
    <w:rsid w:val="00F45BFC"/>
    <w:rsid w:val="00F467D9"/>
    <w:rsid w:val="00F54DEB"/>
    <w:rsid w:val="00F86C38"/>
    <w:rsid w:val="00F93128"/>
    <w:rsid w:val="00F97CAA"/>
    <w:rsid w:val="00FB15FD"/>
    <w:rsid w:val="00FB3FCA"/>
    <w:rsid w:val="00FD1A30"/>
    <w:rsid w:val="00FD68D8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paragraph" w:styleId="1">
    <w:name w:val="heading 1"/>
    <w:basedOn w:val="a"/>
    <w:next w:val="a"/>
    <w:link w:val="10"/>
    <w:qFormat/>
    <w:rsid w:val="009376B0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702D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rsid w:val="008A18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376B0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5">
    <w:name w:val="Сетка таблицы5"/>
    <w:basedOn w:val="a1"/>
    <w:next w:val="a5"/>
    <w:uiPriority w:val="39"/>
    <w:rsid w:val="00E83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uiPriority w:val="39"/>
    <w:rsid w:val="00E83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39"/>
    <w:rsid w:val="00E83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39"/>
    <w:rsid w:val="00E83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39"/>
    <w:rsid w:val="00E83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3FA41-B531-425B-9294-873C54C6A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3615</Words>
  <Characters>20607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uzkayamv</cp:lastModifiedBy>
  <cp:revision>4</cp:revision>
  <cp:lastPrinted>2024-02-28T08:09:00Z</cp:lastPrinted>
  <dcterms:created xsi:type="dcterms:W3CDTF">2024-03-14T12:03:00Z</dcterms:created>
  <dcterms:modified xsi:type="dcterms:W3CDTF">2024-03-14T12:09:00Z</dcterms:modified>
</cp:coreProperties>
</file>